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0BC93B42" w:rsidR="006B3199" w:rsidRDefault="00E1189A" w:rsidP="006B3199">
      <w:pPr>
        <w:spacing w:line="360" w:lineRule="atLeast"/>
        <w:rPr>
          <w:rFonts w:ascii="Arial" w:hAnsi="Arial"/>
          <w:b/>
          <w:bCs/>
          <w:sz w:val="36"/>
          <w:szCs w:val="36"/>
          <w:lang w:eastAsia="en-US"/>
        </w:rPr>
      </w:pPr>
      <w:r>
        <w:rPr>
          <w:rFonts w:ascii="Arial" w:hAnsi="Arial"/>
          <w:b/>
          <w:bCs/>
          <w:sz w:val="36"/>
          <w:szCs w:val="36"/>
          <w:lang w:eastAsia="en-US"/>
        </w:rPr>
        <w:t>Kompaktes</w:t>
      </w:r>
      <w:r w:rsidR="00F76846">
        <w:rPr>
          <w:rFonts w:ascii="Arial" w:hAnsi="Arial"/>
          <w:b/>
          <w:bCs/>
          <w:sz w:val="36"/>
          <w:szCs w:val="36"/>
          <w:lang w:eastAsia="en-US"/>
        </w:rPr>
        <w:t xml:space="preserve"> </w:t>
      </w:r>
      <w:r>
        <w:rPr>
          <w:rFonts w:ascii="Arial" w:hAnsi="Arial"/>
          <w:b/>
          <w:bCs/>
          <w:sz w:val="36"/>
          <w:szCs w:val="36"/>
          <w:lang w:eastAsia="en-US"/>
        </w:rPr>
        <w:t>W</w:t>
      </w:r>
      <w:r w:rsidR="00F76846">
        <w:rPr>
          <w:rFonts w:ascii="Arial" w:hAnsi="Arial"/>
          <w:b/>
          <w:bCs/>
          <w:sz w:val="36"/>
          <w:szCs w:val="36"/>
          <w:lang w:eastAsia="en-US"/>
        </w:rPr>
        <w:t xml:space="preserve">issen </w:t>
      </w:r>
      <w:r>
        <w:rPr>
          <w:rFonts w:ascii="Arial" w:hAnsi="Arial"/>
          <w:b/>
          <w:bCs/>
          <w:sz w:val="36"/>
          <w:szCs w:val="36"/>
          <w:lang w:eastAsia="en-US"/>
        </w:rPr>
        <w:t xml:space="preserve">über Brennstoff </w:t>
      </w:r>
      <w:r w:rsidR="00AC48E9">
        <w:rPr>
          <w:rFonts w:ascii="Arial" w:hAnsi="Arial"/>
          <w:b/>
          <w:bCs/>
          <w:sz w:val="36"/>
          <w:szCs w:val="36"/>
          <w:lang w:eastAsia="en-US"/>
        </w:rPr>
        <w:t xml:space="preserve">Pellets </w:t>
      </w:r>
      <w:r>
        <w:rPr>
          <w:rFonts w:ascii="Arial" w:hAnsi="Arial"/>
          <w:b/>
          <w:bCs/>
          <w:sz w:val="36"/>
          <w:szCs w:val="36"/>
          <w:lang w:eastAsia="en-US"/>
        </w:rPr>
        <w:t>und Pellet</w:t>
      </w:r>
      <w:r w:rsidR="00AC48E9">
        <w:rPr>
          <w:rFonts w:ascii="Arial" w:hAnsi="Arial"/>
          <w:b/>
          <w:bCs/>
          <w:sz w:val="36"/>
          <w:szCs w:val="36"/>
          <w:lang w:eastAsia="en-US"/>
        </w:rPr>
        <w:t>heiz</w:t>
      </w:r>
      <w:r>
        <w:rPr>
          <w:rFonts w:ascii="Arial" w:hAnsi="Arial"/>
          <w:b/>
          <w:bCs/>
          <w:sz w:val="36"/>
          <w:szCs w:val="36"/>
          <w:lang w:eastAsia="en-US"/>
        </w:rPr>
        <w:t>technik</w:t>
      </w:r>
    </w:p>
    <w:p w14:paraId="413F43E3" w14:textId="47A67B74" w:rsidR="000F4F16" w:rsidRDefault="00363740" w:rsidP="00363740">
      <w:pPr>
        <w:spacing w:line="360" w:lineRule="atLeast"/>
        <w:rPr>
          <w:rFonts w:ascii="Arial" w:hAnsi="Arial"/>
          <w:bCs/>
          <w:sz w:val="36"/>
          <w:szCs w:val="36"/>
          <w:lang w:eastAsia="en-US"/>
        </w:rPr>
      </w:pPr>
      <w:r>
        <w:rPr>
          <w:rFonts w:ascii="Arial" w:hAnsi="Arial"/>
          <w:bCs/>
          <w:sz w:val="36"/>
          <w:szCs w:val="36"/>
          <w:lang w:eastAsia="en-US"/>
        </w:rPr>
        <w:t xml:space="preserve">Schornsteinfeger Experten-Tage </w:t>
      </w:r>
      <w:r w:rsidR="007F356D">
        <w:rPr>
          <w:rFonts w:ascii="Arial" w:hAnsi="Arial"/>
          <w:bCs/>
          <w:sz w:val="36"/>
          <w:szCs w:val="36"/>
          <w:lang w:eastAsia="en-US"/>
        </w:rPr>
        <w:t>vermittel</w:t>
      </w:r>
      <w:r>
        <w:rPr>
          <w:rFonts w:ascii="Arial" w:hAnsi="Arial"/>
          <w:bCs/>
          <w:sz w:val="36"/>
          <w:szCs w:val="36"/>
          <w:lang w:eastAsia="en-US"/>
        </w:rPr>
        <w:t>n</w:t>
      </w:r>
      <w:r w:rsidR="007F356D">
        <w:rPr>
          <w:rFonts w:ascii="Arial" w:hAnsi="Arial"/>
          <w:bCs/>
          <w:sz w:val="36"/>
          <w:szCs w:val="36"/>
          <w:lang w:eastAsia="en-US"/>
        </w:rPr>
        <w:t xml:space="preserve"> </w:t>
      </w:r>
      <w:r>
        <w:rPr>
          <w:rFonts w:ascii="Arial" w:hAnsi="Arial"/>
          <w:bCs/>
          <w:sz w:val="36"/>
          <w:szCs w:val="36"/>
          <w:lang w:eastAsia="en-US"/>
        </w:rPr>
        <w:t xml:space="preserve">kostenlos praxis-orientiertes </w:t>
      </w:r>
      <w:r w:rsidR="001466FE">
        <w:rPr>
          <w:rFonts w:ascii="Arial" w:hAnsi="Arial"/>
          <w:bCs/>
          <w:sz w:val="36"/>
          <w:szCs w:val="36"/>
          <w:lang w:eastAsia="en-US"/>
        </w:rPr>
        <w:t>Grundlagenwissen</w:t>
      </w:r>
    </w:p>
    <w:p w14:paraId="246B9AEE" w14:textId="091DE455"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1466FE">
        <w:rPr>
          <w:rFonts w:ascii="Arial" w:hAnsi="Arial"/>
          <w:b/>
          <w:bCs/>
          <w:sz w:val="20"/>
        </w:rPr>
        <w:t xml:space="preserve">auch </w:t>
      </w:r>
      <w:r w:rsidR="007F356D">
        <w:rPr>
          <w:rFonts w:ascii="Arial" w:hAnsi="Arial"/>
          <w:b/>
          <w:bCs/>
          <w:sz w:val="20"/>
        </w:rPr>
        <w:t>202</w:t>
      </w:r>
      <w:r w:rsidR="001466FE">
        <w:rPr>
          <w:rFonts w:ascii="Arial" w:hAnsi="Arial"/>
          <w:b/>
          <w:bCs/>
          <w:sz w:val="20"/>
        </w:rPr>
        <w:t>3</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für </w:t>
      </w:r>
      <w:r w:rsidR="00DB16BF">
        <w:rPr>
          <w:rFonts w:ascii="Arial" w:hAnsi="Arial"/>
          <w:b/>
          <w:bCs/>
          <w:sz w:val="20"/>
        </w:rPr>
        <w:t>Schornsteinfeger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w:t>
      </w:r>
      <w:r w:rsidR="001466FE">
        <w:rPr>
          <w:rFonts w:ascii="Arial" w:hAnsi="Arial"/>
          <w:b/>
          <w:bCs/>
          <w:sz w:val="20"/>
        </w:rPr>
        <w:t>acht</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r w:rsidR="006666C7">
        <w:rPr>
          <w:rFonts w:ascii="Arial" w:hAnsi="Arial"/>
          <w:b/>
          <w:bCs/>
          <w:sz w:val="20"/>
        </w:rPr>
        <w:t xml:space="preserve">DENA </w:t>
      </w:r>
      <w:r w:rsidRPr="003A3554">
        <w:rPr>
          <w:rFonts w:ascii="Arial" w:hAnsi="Arial"/>
          <w:b/>
          <w:bCs/>
          <w:sz w:val="20"/>
        </w:rPr>
        <w:t xml:space="preserve">Fortbildungspunkte, die </w:t>
      </w:r>
      <w:r w:rsidR="003A0B36">
        <w:rPr>
          <w:rFonts w:ascii="Arial" w:hAnsi="Arial"/>
          <w:b/>
          <w:bCs/>
          <w:sz w:val="20"/>
        </w:rPr>
        <w:t xml:space="preserve">für die </w:t>
      </w:r>
      <w:r w:rsidR="006666C7">
        <w:rPr>
          <w:rFonts w:ascii="Arial" w:hAnsi="Arial"/>
          <w:b/>
          <w:bCs/>
          <w:sz w:val="20"/>
        </w:rPr>
        <w:t xml:space="preserve">Eintragung </w:t>
      </w:r>
      <w:r w:rsidR="001466FE">
        <w:rPr>
          <w:rFonts w:ascii="Arial" w:hAnsi="Arial"/>
          <w:b/>
          <w:bCs/>
          <w:sz w:val="20"/>
        </w:rPr>
        <w:t>und</w:t>
      </w:r>
      <w:r w:rsidR="006666C7">
        <w:rPr>
          <w:rFonts w:ascii="Arial" w:hAnsi="Arial"/>
          <w:b/>
          <w:bCs/>
          <w:sz w:val="20"/>
        </w:rPr>
        <w:t xml:space="preserve">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 xml:space="preserve">eeffizienz-Expertenliste </w:t>
      </w:r>
      <w:r w:rsidR="003A0B36">
        <w:rPr>
          <w:rFonts w:ascii="Arial" w:hAnsi="Arial"/>
          <w:b/>
          <w:bCs/>
          <w:sz w:val="20"/>
        </w:rPr>
        <w:t xml:space="preserve">für Förderprogramme des Bundes </w:t>
      </w:r>
      <w:r>
        <w:rPr>
          <w:rFonts w:ascii="Arial" w:hAnsi="Arial"/>
          <w:b/>
          <w:bCs/>
          <w:sz w:val="20"/>
        </w:rPr>
        <w:t>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459A7F60"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52773D">
        <w:rPr>
          <w:rFonts w:ascii="Arial" w:hAnsi="Arial"/>
          <w:i/>
          <w:sz w:val="20"/>
          <w:lang w:val="de-AT"/>
        </w:rPr>
        <w:t>5</w:t>
      </w:r>
      <w:r w:rsidRPr="00761D0E">
        <w:rPr>
          <w:rFonts w:ascii="Arial" w:hAnsi="Arial"/>
          <w:i/>
          <w:sz w:val="20"/>
          <w:lang w:val="de-AT"/>
        </w:rPr>
        <w:t xml:space="preserve">. </w:t>
      </w:r>
      <w:r w:rsidR="00AC48E9">
        <w:rPr>
          <w:rFonts w:ascii="Arial" w:hAnsi="Arial"/>
          <w:i/>
          <w:sz w:val="20"/>
          <w:lang w:val="de-AT"/>
        </w:rPr>
        <w:t>April</w:t>
      </w:r>
      <w:r w:rsidRPr="00761D0E">
        <w:rPr>
          <w:rFonts w:ascii="Arial" w:hAnsi="Arial"/>
          <w:i/>
          <w:sz w:val="20"/>
          <w:lang w:val="de-AT"/>
        </w:rPr>
        <w:t xml:space="preserve"> 20</w:t>
      </w:r>
      <w:r w:rsidR="003A0B36">
        <w:rPr>
          <w:rFonts w:ascii="Arial" w:hAnsi="Arial"/>
          <w:i/>
          <w:sz w:val="20"/>
          <w:lang w:val="de-AT"/>
        </w:rPr>
        <w:t>2</w:t>
      </w:r>
      <w:r w:rsidR="00E1189A">
        <w:rPr>
          <w:rFonts w:ascii="Arial" w:hAnsi="Arial"/>
          <w:i/>
          <w:sz w:val="20"/>
          <w:lang w:val="de-AT"/>
        </w:rPr>
        <w:t>3</w:t>
      </w:r>
      <w:r w:rsidRPr="00761D0E">
        <w:rPr>
          <w:rFonts w:ascii="Arial" w:hAnsi="Arial"/>
          <w:i/>
          <w:sz w:val="20"/>
          <w:lang w:val="de-AT"/>
        </w:rPr>
        <w:t xml:space="preserve"> (prc) </w:t>
      </w:r>
      <w:r>
        <w:rPr>
          <w:rFonts w:ascii="Arial" w:hAnsi="Arial"/>
          <w:sz w:val="20"/>
          <w:lang w:val="de-AT"/>
        </w:rPr>
        <w:t>–</w:t>
      </w:r>
      <w:r w:rsidR="003810F9">
        <w:rPr>
          <w:rFonts w:ascii="Arial" w:hAnsi="Arial"/>
          <w:sz w:val="20"/>
          <w:lang w:val="de-AT"/>
        </w:rPr>
        <w:t xml:space="preserve"> </w:t>
      </w:r>
      <w:r w:rsidR="001466FE">
        <w:rPr>
          <w:rFonts w:ascii="Arial" w:hAnsi="Arial"/>
          <w:sz w:val="20"/>
          <w:lang w:val="de-AT"/>
        </w:rPr>
        <w:t>Die Aufgaben der Schornsteinfeger sind heutzutage nicht nur auf das Reinigen und Überprüfen von Schornsteinen, Abgasleitungen, Kaminöfen und Heizungs- oder Lüftungsanlagen beschränkt.</w:t>
      </w:r>
      <w:r w:rsidR="00DB16BF">
        <w:rPr>
          <w:rFonts w:ascii="Arial" w:hAnsi="Arial"/>
          <w:sz w:val="20"/>
          <w:lang w:val="de-AT"/>
        </w:rPr>
        <w:t xml:space="preserve"> Sie sind gefragte </w:t>
      </w:r>
      <w:r w:rsidR="00DB16BF" w:rsidRPr="00726BF8">
        <w:rPr>
          <w:rFonts w:ascii="Arial" w:hAnsi="Arial"/>
          <w:sz w:val="20"/>
          <w:lang w:val="de-AT"/>
        </w:rPr>
        <w:t>Ansprechpartner in</w:t>
      </w:r>
      <w:r w:rsidR="00DB16BF">
        <w:rPr>
          <w:rFonts w:ascii="Arial" w:hAnsi="Arial"/>
          <w:sz w:val="20"/>
          <w:lang w:val="de-AT"/>
        </w:rPr>
        <w:t xml:space="preserve"> </w:t>
      </w:r>
      <w:r w:rsidR="00DB16BF" w:rsidRPr="00726BF8">
        <w:rPr>
          <w:rFonts w:ascii="Arial" w:hAnsi="Arial"/>
          <w:sz w:val="20"/>
          <w:lang w:val="de-AT"/>
        </w:rPr>
        <w:t xml:space="preserve">Sachen </w:t>
      </w:r>
      <w:r w:rsidR="001466FE">
        <w:rPr>
          <w:rFonts w:ascii="Arial" w:hAnsi="Arial"/>
          <w:sz w:val="20"/>
          <w:lang w:val="de-AT"/>
        </w:rPr>
        <w:t xml:space="preserve">nachhaltiger, </w:t>
      </w:r>
      <w:r w:rsidR="001466FE" w:rsidRPr="00726BF8">
        <w:rPr>
          <w:rFonts w:ascii="Arial" w:hAnsi="Arial"/>
          <w:sz w:val="20"/>
          <w:lang w:val="de-AT"/>
        </w:rPr>
        <w:t>effizienter und verbrennungsoptimierter</w:t>
      </w:r>
      <w:r w:rsidR="001466FE">
        <w:rPr>
          <w:rFonts w:ascii="Arial" w:hAnsi="Arial"/>
          <w:sz w:val="20"/>
          <w:lang w:val="de-AT"/>
        </w:rPr>
        <w:t xml:space="preserve"> Heiztechnologien</w:t>
      </w:r>
      <w:r w:rsidR="00DB16BF">
        <w:rPr>
          <w:rFonts w:ascii="Arial" w:hAnsi="Arial"/>
          <w:sz w:val="20"/>
          <w:lang w:val="de-AT"/>
        </w:rPr>
        <w:t xml:space="preserve">. </w:t>
      </w:r>
      <w:r w:rsidR="009B5871">
        <w:rPr>
          <w:rFonts w:ascii="Arial" w:hAnsi="Arial"/>
          <w:sz w:val="20"/>
          <w:lang w:val="de-AT"/>
        </w:rPr>
        <w:t xml:space="preserve">Ihre </w:t>
      </w:r>
      <w:r w:rsidR="009B5871" w:rsidRPr="009B5871">
        <w:rPr>
          <w:rFonts w:ascii="Arial" w:hAnsi="Arial"/>
          <w:sz w:val="20"/>
          <w:lang w:val="de-AT"/>
        </w:rPr>
        <w:t xml:space="preserve">Tätigkeit </w:t>
      </w:r>
      <w:r w:rsidR="009B5871">
        <w:rPr>
          <w:rFonts w:ascii="Arial" w:hAnsi="Arial"/>
          <w:sz w:val="20"/>
          <w:lang w:val="de-AT"/>
        </w:rPr>
        <w:t>erfordert</w:t>
      </w:r>
      <w:r w:rsidR="009B5871" w:rsidRPr="009B5871">
        <w:rPr>
          <w:rFonts w:ascii="Arial" w:hAnsi="Arial"/>
          <w:sz w:val="20"/>
          <w:lang w:val="de-AT"/>
        </w:rPr>
        <w:t xml:space="preserve"> </w:t>
      </w:r>
      <w:r w:rsidR="001466FE">
        <w:rPr>
          <w:rFonts w:ascii="Arial" w:hAnsi="Arial"/>
          <w:sz w:val="20"/>
          <w:lang w:val="de-AT"/>
        </w:rPr>
        <w:t xml:space="preserve">neben </w:t>
      </w:r>
      <w:r w:rsidR="009B5871" w:rsidRPr="009B5871">
        <w:rPr>
          <w:rFonts w:ascii="Arial" w:hAnsi="Arial"/>
          <w:sz w:val="20"/>
          <w:lang w:val="de-AT"/>
        </w:rPr>
        <w:t>ein</w:t>
      </w:r>
      <w:r w:rsidR="001466FE">
        <w:rPr>
          <w:rFonts w:ascii="Arial" w:hAnsi="Arial"/>
          <w:sz w:val="20"/>
          <w:lang w:val="de-AT"/>
        </w:rPr>
        <w:t>em</w:t>
      </w:r>
      <w:r w:rsidR="009B5871" w:rsidRPr="009B5871">
        <w:rPr>
          <w:rFonts w:ascii="Arial" w:hAnsi="Arial"/>
          <w:sz w:val="20"/>
          <w:lang w:val="de-AT"/>
        </w:rPr>
        <w:t xml:space="preserve"> hohe</w:t>
      </w:r>
      <w:r w:rsidR="001466FE">
        <w:rPr>
          <w:rFonts w:ascii="Arial" w:hAnsi="Arial"/>
          <w:sz w:val="20"/>
          <w:lang w:val="de-AT"/>
        </w:rPr>
        <w:t>n</w:t>
      </w:r>
      <w:r w:rsidR="009B5871" w:rsidRPr="009B5871">
        <w:rPr>
          <w:rFonts w:ascii="Arial" w:hAnsi="Arial"/>
          <w:sz w:val="20"/>
          <w:lang w:val="de-AT"/>
        </w:rPr>
        <w:t xml:space="preserve"> technische</w:t>
      </w:r>
      <w:r w:rsidR="001466FE">
        <w:rPr>
          <w:rFonts w:ascii="Arial" w:hAnsi="Arial"/>
          <w:sz w:val="20"/>
          <w:lang w:val="de-AT"/>
        </w:rPr>
        <w:t>n</w:t>
      </w:r>
      <w:r w:rsidR="009B5871" w:rsidRPr="009B5871">
        <w:rPr>
          <w:rFonts w:ascii="Arial" w:hAnsi="Arial"/>
          <w:sz w:val="20"/>
          <w:lang w:val="de-AT"/>
        </w:rPr>
        <w:t xml:space="preserve"> und wirtschaftliche</w:t>
      </w:r>
      <w:r w:rsidR="001466FE">
        <w:rPr>
          <w:rFonts w:ascii="Arial" w:hAnsi="Arial"/>
          <w:sz w:val="20"/>
          <w:lang w:val="de-AT"/>
        </w:rPr>
        <w:t>n</w:t>
      </w:r>
      <w:r w:rsidR="009B5871" w:rsidRPr="009B5871">
        <w:rPr>
          <w:rFonts w:ascii="Arial" w:hAnsi="Arial"/>
          <w:sz w:val="20"/>
          <w:lang w:val="de-AT"/>
        </w:rPr>
        <w:t xml:space="preserve"> Verständnis</w:t>
      </w:r>
      <w:r w:rsidR="001466FE">
        <w:rPr>
          <w:rFonts w:ascii="Arial" w:hAnsi="Arial"/>
          <w:sz w:val="20"/>
          <w:lang w:val="de-AT"/>
        </w:rPr>
        <w:t xml:space="preserve"> auch dezidiertes Fachwissen</w:t>
      </w:r>
      <w:r w:rsidR="009B5871" w:rsidRPr="009B5871">
        <w:rPr>
          <w:rFonts w:ascii="Arial" w:hAnsi="Arial"/>
          <w:sz w:val="20"/>
          <w:lang w:val="de-AT"/>
        </w:rPr>
        <w:t xml:space="preserve"> zu den gesetzlichen und normativen Anforderungen sowie zur Beantragung von Förderprogrammen.</w:t>
      </w:r>
      <w:r w:rsidR="009B5871">
        <w:rPr>
          <w:rFonts w:ascii="Arial" w:hAnsi="Arial"/>
          <w:sz w:val="20"/>
          <w:lang w:val="de-AT"/>
        </w:rPr>
        <w:t xml:space="preserve"> </w:t>
      </w:r>
      <w:r w:rsidR="00336BBC" w:rsidRPr="00336BBC">
        <w:rPr>
          <w:rFonts w:ascii="Arial" w:hAnsi="Arial"/>
          <w:sz w:val="20"/>
          <w:lang w:val="de-AT"/>
        </w:rPr>
        <w:t>Hochwertige Fortbildungsmöglichkeiten</w:t>
      </w:r>
      <w:r w:rsidR="00E26FAF">
        <w:rPr>
          <w:rFonts w:ascii="Arial" w:hAnsi="Arial"/>
          <w:sz w:val="20"/>
          <w:lang w:val="de-AT"/>
        </w:rPr>
        <w:t xml:space="preserve">, idealerweise aus erster Hand, </w:t>
      </w:r>
      <w:r w:rsidR="00336BBC" w:rsidRPr="00336BBC">
        <w:rPr>
          <w:rFonts w:ascii="Arial" w:hAnsi="Arial"/>
          <w:sz w:val="20"/>
          <w:lang w:val="de-AT"/>
        </w:rPr>
        <w:t>sind gefragt</w:t>
      </w:r>
      <w:r w:rsidR="001466FE">
        <w:rPr>
          <w:rFonts w:ascii="Arial" w:hAnsi="Arial"/>
          <w:sz w:val="20"/>
          <w:lang w:val="de-AT"/>
        </w:rPr>
        <w:t>.</w:t>
      </w:r>
      <w:r w:rsidR="00336BBC" w:rsidRPr="00336BBC">
        <w:rPr>
          <w:rFonts w:ascii="Arial" w:hAnsi="Arial"/>
          <w:sz w:val="20"/>
          <w:lang w:val="de-AT"/>
        </w:rPr>
        <w:t xml:space="preserve"> </w:t>
      </w:r>
      <w:r w:rsidR="001466FE">
        <w:rPr>
          <w:rFonts w:ascii="Arial" w:hAnsi="Arial"/>
          <w:sz w:val="20"/>
          <w:lang w:val="de-AT"/>
        </w:rPr>
        <w:t xml:space="preserve">Daher bietet </w:t>
      </w:r>
      <w:r w:rsidR="00336BBC">
        <w:rPr>
          <w:rFonts w:ascii="Arial" w:hAnsi="Arial"/>
          <w:sz w:val="20"/>
          <w:lang w:val="de-AT"/>
        </w:rPr>
        <w:t xml:space="preserve">ÖkoFEN </w:t>
      </w:r>
      <w:r w:rsidR="001466FE">
        <w:rPr>
          <w:rFonts w:ascii="Arial" w:hAnsi="Arial"/>
          <w:sz w:val="20"/>
          <w:lang w:val="de-AT"/>
        </w:rPr>
        <w:t xml:space="preserve">mit der Pelletakademie seit Jahren renommierte Schulungen an, die </w:t>
      </w:r>
      <w:r w:rsidR="001466FE" w:rsidRPr="00997D0E">
        <w:rPr>
          <w:rFonts w:ascii="Arial" w:hAnsi="Arial"/>
          <w:sz w:val="20"/>
          <w:lang w:val="de-AT"/>
        </w:rPr>
        <w:t>praxisnah und kompakt</w:t>
      </w:r>
      <w:r w:rsidR="001466FE">
        <w:rPr>
          <w:rFonts w:ascii="Arial" w:hAnsi="Arial"/>
          <w:sz w:val="20"/>
          <w:lang w:val="de-AT"/>
        </w:rPr>
        <w:t xml:space="preserve"> den Brückenschluss von Theorie und Praxis vollziehen.</w:t>
      </w:r>
    </w:p>
    <w:p w14:paraId="752BEB94" w14:textId="77777777" w:rsidR="00A5538F" w:rsidRDefault="00A5538F" w:rsidP="00997D0E">
      <w:pPr>
        <w:spacing w:line="360" w:lineRule="atLeast"/>
        <w:rPr>
          <w:rFonts w:ascii="Arial" w:hAnsi="Arial"/>
          <w:sz w:val="20"/>
          <w:lang w:val="de-AT"/>
        </w:rPr>
      </w:pPr>
    </w:p>
    <w:p w14:paraId="525AA484" w14:textId="40813ED0" w:rsidR="00822CCF" w:rsidRDefault="00D633E4" w:rsidP="00997D0E">
      <w:pPr>
        <w:spacing w:line="360" w:lineRule="atLeast"/>
        <w:rPr>
          <w:rFonts w:ascii="Arial" w:hAnsi="Arial"/>
          <w:sz w:val="20"/>
          <w:lang w:val="de-AT"/>
        </w:rPr>
      </w:pPr>
      <w:r>
        <w:rPr>
          <w:rFonts w:ascii="Arial" w:hAnsi="Arial"/>
          <w:sz w:val="20"/>
          <w:lang w:val="de-AT"/>
        </w:rPr>
        <w:t xml:space="preserve">Im Rahmen </w:t>
      </w:r>
      <w:r w:rsidR="006D7024">
        <w:rPr>
          <w:rFonts w:ascii="Arial" w:hAnsi="Arial"/>
          <w:sz w:val="20"/>
          <w:lang w:val="de-AT"/>
        </w:rPr>
        <w:t>kostenlose</w:t>
      </w:r>
      <w:r>
        <w:rPr>
          <w:rFonts w:ascii="Arial" w:hAnsi="Arial"/>
          <w:sz w:val="20"/>
          <w:lang w:val="de-AT"/>
        </w:rPr>
        <w:t>r, jeweils eintägiger</w:t>
      </w:r>
      <w:r w:rsidR="00363740">
        <w:rPr>
          <w:rFonts w:ascii="Arial" w:hAnsi="Arial"/>
          <w:sz w:val="20"/>
          <w:lang w:val="de-AT"/>
        </w:rPr>
        <w:t xml:space="preserve"> Schornsteinfeger Experten-Tage </w:t>
      </w:r>
      <w:r>
        <w:rPr>
          <w:rFonts w:ascii="Arial" w:hAnsi="Arial"/>
          <w:sz w:val="20"/>
          <w:lang w:val="de-AT"/>
        </w:rPr>
        <w:t xml:space="preserve">erhalten Interessierte </w:t>
      </w:r>
      <w:r w:rsidRPr="00163917">
        <w:rPr>
          <w:rFonts w:ascii="Arial" w:hAnsi="Arial"/>
          <w:sz w:val="20"/>
          <w:lang w:val="de-AT"/>
        </w:rPr>
        <w:t>eine</w:t>
      </w:r>
      <w:r>
        <w:rPr>
          <w:rFonts w:ascii="Arial" w:hAnsi="Arial"/>
          <w:sz w:val="20"/>
          <w:lang w:val="de-AT"/>
        </w:rPr>
        <w:t>n</w:t>
      </w:r>
      <w:r w:rsidRPr="00163917">
        <w:rPr>
          <w:rFonts w:ascii="Arial" w:hAnsi="Arial"/>
          <w:sz w:val="20"/>
          <w:lang w:val="de-AT"/>
        </w:rPr>
        <w:t xml:space="preserve"> fundierten Überblick </w:t>
      </w:r>
      <w:r w:rsidRPr="00163917">
        <w:rPr>
          <w:rFonts w:ascii="Arial" w:hAnsi="Arial"/>
          <w:sz w:val="20"/>
          <w:lang w:val="de-AT"/>
        </w:rPr>
        <w:lastRenderedPageBreak/>
        <w:t xml:space="preserve">zum regenerativen Brennstoff Holzpellets </w:t>
      </w:r>
      <w:r>
        <w:rPr>
          <w:rFonts w:ascii="Arial" w:hAnsi="Arial"/>
          <w:sz w:val="20"/>
          <w:lang w:val="de-AT"/>
        </w:rPr>
        <w:t xml:space="preserve">und deren Einsatz in </w:t>
      </w:r>
      <w:r w:rsidR="009B5871" w:rsidRPr="009B5871">
        <w:rPr>
          <w:rFonts w:ascii="Arial" w:hAnsi="Arial"/>
          <w:sz w:val="20"/>
          <w:lang w:val="de-AT"/>
        </w:rPr>
        <w:t xml:space="preserve">besonders effizienten, umweltfreundlichen Heizsystemen </w:t>
      </w:r>
      <w:r>
        <w:rPr>
          <w:rFonts w:ascii="Arial" w:hAnsi="Arial"/>
          <w:sz w:val="20"/>
          <w:lang w:val="de-AT"/>
        </w:rPr>
        <w:t>in</w:t>
      </w:r>
      <w:r w:rsidR="009B5871" w:rsidRPr="009B5871">
        <w:rPr>
          <w:rFonts w:ascii="Arial" w:hAnsi="Arial"/>
          <w:sz w:val="20"/>
          <w:lang w:val="de-AT"/>
        </w:rPr>
        <w:t xml:space="preserve"> </w:t>
      </w:r>
      <w:r w:rsidR="009B5871" w:rsidRPr="00AC48E9">
        <w:rPr>
          <w:rFonts w:ascii="Arial" w:hAnsi="Arial"/>
          <w:sz w:val="20"/>
          <w:lang w:val="de-AT"/>
        </w:rPr>
        <w:t>Einfamilienh</w:t>
      </w:r>
      <w:r w:rsidRPr="00AC48E9">
        <w:rPr>
          <w:rFonts w:ascii="Arial" w:hAnsi="Arial"/>
          <w:sz w:val="20"/>
          <w:lang w:val="de-AT"/>
        </w:rPr>
        <w:t>äusern</w:t>
      </w:r>
      <w:r w:rsidR="009B5871" w:rsidRPr="00AC48E9">
        <w:rPr>
          <w:rFonts w:ascii="Arial" w:hAnsi="Arial"/>
          <w:sz w:val="20"/>
          <w:lang w:val="de-AT"/>
        </w:rPr>
        <w:t>, gewerbliche</w:t>
      </w:r>
      <w:r w:rsidRPr="00AC48E9">
        <w:rPr>
          <w:rFonts w:ascii="Arial" w:hAnsi="Arial"/>
          <w:sz w:val="20"/>
          <w:lang w:val="de-AT"/>
        </w:rPr>
        <w:t>n</w:t>
      </w:r>
      <w:r w:rsidR="009B5871" w:rsidRPr="00AC48E9">
        <w:rPr>
          <w:rFonts w:ascii="Arial" w:hAnsi="Arial"/>
          <w:sz w:val="20"/>
          <w:lang w:val="de-AT"/>
        </w:rPr>
        <w:t xml:space="preserve"> </w:t>
      </w:r>
      <w:r w:rsidRPr="00AC48E9">
        <w:rPr>
          <w:rFonts w:ascii="Arial" w:hAnsi="Arial"/>
          <w:sz w:val="20"/>
          <w:lang w:val="de-AT"/>
        </w:rPr>
        <w:t xml:space="preserve">sowie </w:t>
      </w:r>
      <w:r w:rsidR="009B5871" w:rsidRPr="00AC48E9">
        <w:rPr>
          <w:rFonts w:ascii="Arial" w:hAnsi="Arial"/>
          <w:sz w:val="20"/>
          <w:lang w:val="de-AT"/>
        </w:rPr>
        <w:t>kommunale</w:t>
      </w:r>
      <w:r w:rsidRPr="00AC48E9">
        <w:rPr>
          <w:rFonts w:ascii="Arial" w:hAnsi="Arial"/>
          <w:sz w:val="20"/>
          <w:lang w:val="de-AT"/>
        </w:rPr>
        <w:t>n</w:t>
      </w:r>
      <w:r w:rsidR="009B5871" w:rsidRPr="00AC48E9">
        <w:rPr>
          <w:rFonts w:ascii="Arial" w:hAnsi="Arial"/>
          <w:sz w:val="20"/>
          <w:lang w:val="de-AT"/>
        </w:rPr>
        <w:t xml:space="preserve"> Objekte</w:t>
      </w:r>
      <w:r w:rsidRPr="00AC48E9">
        <w:rPr>
          <w:rFonts w:ascii="Arial" w:hAnsi="Arial"/>
          <w:sz w:val="20"/>
          <w:lang w:val="de-AT"/>
        </w:rPr>
        <w:t>n</w:t>
      </w:r>
      <w:r w:rsidR="009B5871" w:rsidRPr="00AC48E9">
        <w:rPr>
          <w:rFonts w:ascii="Arial" w:hAnsi="Arial"/>
          <w:sz w:val="20"/>
          <w:lang w:val="de-AT"/>
        </w:rPr>
        <w:t>.</w:t>
      </w:r>
      <w:r w:rsidR="00997D0E" w:rsidRPr="00AC48E9">
        <w:rPr>
          <w:rFonts w:ascii="Arial" w:hAnsi="Arial"/>
          <w:sz w:val="20"/>
          <w:lang w:val="de-AT"/>
        </w:rPr>
        <w:t xml:space="preserve"> </w:t>
      </w:r>
      <w:r w:rsidR="00DF41F5" w:rsidRPr="00AC48E9">
        <w:rPr>
          <w:rFonts w:ascii="Arial" w:hAnsi="Arial"/>
          <w:sz w:val="20"/>
          <w:lang w:val="de-AT"/>
        </w:rPr>
        <w:t>Im Mittelpunkt steht dabei die von ÖkoFEN entwickelte ZeroFlame</w:t>
      </w:r>
      <w:r w:rsidR="00DF41F5" w:rsidRPr="00AC48E9">
        <w:rPr>
          <w:rFonts w:ascii="Arial" w:hAnsi="Arial"/>
          <w:sz w:val="20"/>
          <w:vertAlign w:val="superscript"/>
        </w:rPr>
        <w:t>®</w:t>
      </w:r>
      <w:r w:rsidR="00DF41F5" w:rsidRPr="00AC48E9">
        <w:rPr>
          <w:rFonts w:ascii="Arial" w:hAnsi="Arial"/>
          <w:sz w:val="20"/>
          <w:lang w:val="de-AT"/>
        </w:rPr>
        <w:t xml:space="preserve"> Technologie, die ohne zusätzliche Filter die Feinstaub-Partikelemissionen auf ein Minimum reduziert. </w:t>
      </w:r>
      <w:r w:rsidR="00997D0E" w:rsidRPr="00AC48E9">
        <w:rPr>
          <w:rFonts w:ascii="Arial" w:hAnsi="Arial"/>
          <w:sz w:val="20"/>
          <w:lang w:val="de-AT"/>
        </w:rPr>
        <w:t>Die Fortbildung</w:t>
      </w:r>
      <w:r w:rsidRPr="00AC48E9">
        <w:rPr>
          <w:rFonts w:ascii="Arial" w:hAnsi="Arial"/>
          <w:sz w:val="20"/>
          <w:lang w:val="de-AT"/>
        </w:rPr>
        <w:t xml:space="preserve">sveranstaltungen </w:t>
      </w:r>
      <w:r w:rsidR="009B5871" w:rsidRPr="00AC48E9">
        <w:rPr>
          <w:rFonts w:ascii="Arial" w:hAnsi="Arial"/>
          <w:sz w:val="20"/>
          <w:lang w:val="de-AT"/>
        </w:rPr>
        <w:t>w</w:t>
      </w:r>
      <w:r w:rsidRPr="00AC48E9">
        <w:rPr>
          <w:rFonts w:ascii="Arial" w:hAnsi="Arial"/>
          <w:sz w:val="20"/>
          <w:lang w:val="de-AT"/>
        </w:rPr>
        <w:t>erden</w:t>
      </w:r>
      <w:r w:rsidR="009B5871" w:rsidRPr="00AC48E9">
        <w:rPr>
          <w:rFonts w:ascii="Arial" w:hAnsi="Arial"/>
          <w:sz w:val="20"/>
          <w:lang w:val="de-AT"/>
        </w:rPr>
        <w:t xml:space="preserve"> </w:t>
      </w:r>
      <w:r w:rsidR="00997D0E" w:rsidRPr="00AC48E9">
        <w:rPr>
          <w:rFonts w:ascii="Arial" w:hAnsi="Arial"/>
          <w:sz w:val="20"/>
          <w:lang w:val="de-AT"/>
        </w:rPr>
        <w:t>von langjährig erfahrenen</w:t>
      </w:r>
      <w:r w:rsidR="00997D0E" w:rsidRPr="00997D0E">
        <w:rPr>
          <w:rFonts w:ascii="Arial" w:hAnsi="Arial"/>
          <w:sz w:val="20"/>
          <w:lang w:val="de-AT"/>
        </w:rPr>
        <w:t xml:space="preserve"> Schulungsexperten</w:t>
      </w:r>
      <w:r w:rsidR="009B5871">
        <w:rPr>
          <w:rFonts w:ascii="Arial" w:hAnsi="Arial"/>
          <w:sz w:val="20"/>
          <w:lang w:val="de-AT"/>
        </w:rPr>
        <w:t xml:space="preserve"> geleitet</w:t>
      </w:r>
      <w:r w:rsidR="00822CCF">
        <w:rPr>
          <w:rFonts w:ascii="Arial" w:hAnsi="Arial"/>
          <w:sz w:val="20"/>
          <w:lang w:val="de-AT"/>
        </w:rPr>
        <w:t xml:space="preserve">. Sie vermitteln Grundlagen zum Heizen mit </w:t>
      </w:r>
      <w:r w:rsidR="00085EAC">
        <w:rPr>
          <w:rFonts w:ascii="Arial" w:hAnsi="Arial"/>
          <w:sz w:val="20"/>
          <w:lang w:val="de-AT"/>
        </w:rPr>
        <w:t>Holzp</w:t>
      </w:r>
      <w:r w:rsidR="00997D0E" w:rsidRPr="00997D0E">
        <w:rPr>
          <w:rFonts w:ascii="Arial" w:hAnsi="Arial"/>
          <w:sz w:val="20"/>
          <w:lang w:val="de-AT"/>
        </w:rPr>
        <w:t>ellets</w:t>
      </w:r>
      <w:r w:rsidR="00822CCF">
        <w:rPr>
          <w:rFonts w:ascii="Arial" w:hAnsi="Arial"/>
          <w:sz w:val="20"/>
          <w:lang w:val="de-AT"/>
        </w:rPr>
        <w:t xml:space="preserve"> samt Vergleichsdarstellungen von unterschiedlichen Heizsystemen. Neben </w:t>
      </w:r>
      <w:r w:rsidR="00904D46">
        <w:rPr>
          <w:rFonts w:ascii="Arial" w:hAnsi="Arial"/>
          <w:sz w:val="20"/>
          <w:lang w:val="de-AT"/>
        </w:rPr>
        <w:t xml:space="preserve">der korrekten Rauchgasmessung am Kessel </w:t>
      </w:r>
      <w:r w:rsidR="00822CCF">
        <w:rPr>
          <w:rFonts w:ascii="Arial" w:hAnsi="Arial"/>
          <w:sz w:val="20"/>
          <w:lang w:val="de-AT"/>
        </w:rPr>
        <w:t xml:space="preserve">zählen auch </w:t>
      </w:r>
      <w:r w:rsidR="00997D0E" w:rsidRPr="00997D0E">
        <w:rPr>
          <w:rFonts w:ascii="Arial" w:hAnsi="Arial"/>
          <w:sz w:val="20"/>
          <w:lang w:val="de-AT"/>
        </w:rPr>
        <w:t xml:space="preserve">gesetzliche Rahmenbedingungen sowie </w:t>
      </w:r>
      <w:r w:rsidR="00904D46">
        <w:rPr>
          <w:rFonts w:ascii="Arial" w:hAnsi="Arial"/>
          <w:sz w:val="20"/>
          <w:lang w:val="de-AT"/>
        </w:rPr>
        <w:t xml:space="preserve">Details zur aktuellen BlmSchV </w:t>
      </w:r>
      <w:r w:rsidR="00822CCF">
        <w:rPr>
          <w:rFonts w:ascii="Arial" w:hAnsi="Arial"/>
          <w:sz w:val="20"/>
          <w:lang w:val="de-AT"/>
        </w:rPr>
        <w:t>zu den Schulungsschwerpunkten</w:t>
      </w:r>
      <w:r w:rsidR="00997D0E" w:rsidRPr="00997D0E">
        <w:rPr>
          <w:rFonts w:ascii="Arial" w:hAnsi="Arial"/>
          <w:sz w:val="20"/>
          <w:lang w:val="de-AT"/>
        </w:rPr>
        <w:t xml:space="preserve">. </w:t>
      </w:r>
    </w:p>
    <w:p w14:paraId="3CF12C84" w14:textId="77777777" w:rsidR="00822CCF" w:rsidRDefault="00822CCF" w:rsidP="00997D0E">
      <w:pPr>
        <w:spacing w:line="360" w:lineRule="atLeast"/>
        <w:rPr>
          <w:rFonts w:ascii="Arial" w:hAnsi="Arial"/>
          <w:sz w:val="20"/>
          <w:lang w:val="de-AT"/>
        </w:rPr>
      </w:pPr>
    </w:p>
    <w:p w14:paraId="71E3C95A" w14:textId="5860788B" w:rsidR="00A5538F" w:rsidRDefault="0099353E" w:rsidP="00997D0E">
      <w:pPr>
        <w:spacing w:line="360" w:lineRule="atLeast"/>
        <w:rPr>
          <w:rFonts w:ascii="Arial" w:hAnsi="Arial"/>
          <w:sz w:val="20"/>
          <w:lang w:val="de-AT"/>
        </w:rPr>
      </w:pPr>
      <w:r>
        <w:rPr>
          <w:rFonts w:ascii="Arial" w:hAnsi="Arial"/>
          <w:sz w:val="20"/>
          <w:lang w:val="de-AT"/>
        </w:rPr>
        <w:t>Gut zu wissen</w:t>
      </w:r>
      <w:r w:rsidR="000D3FEA" w:rsidRPr="000D3FEA">
        <w:rPr>
          <w:rFonts w:ascii="Arial" w:hAnsi="Arial"/>
          <w:sz w:val="20"/>
          <w:lang w:val="de-AT"/>
        </w:rPr>
        <w:t>: D</w:t>
      </w:r>
      <w:r w:rsidR="00530691">
        <w:rPr>
          <w:rFonts w:ascii="Arial" w:hAnsi="Arial"/>
          <w:sz w:val="20"/>
          <w:lang w:val="de-AT"/>
        </w:rPr>
        <w:t>ie</w:t>
      </w:r>
      <w:r w:rsidR="000D3FEA" w:rsidRPr="000D3FEA">
        <w:rPr>
          <w:rFonts w:ascii="Arial" w:hAnsi="Arial"/>
          <w:sz w:val="20"/>
          <w:lang w:val="de-AT"/>
        </w:rPr>
        <w:t xml:space="preserve"> Seminar</w:t>
      </w:r>
      <w:r w:rsidR="00530691">
        <w:rPr>
          <w:rFonts w:ascii="Arial" w:hAnsi="Arial"/>
          <w:sz w:val="20"/>
          <w:lang w:val="de-AT"/>
        </w:rPr>
        <w:t>e</w:t>
      </w:r>
      <w:r w:rsidR="000D3FEA" w:rsidRPr="000D3FEA">
        <w:rPr>
          <w:rFonts w:ascii="Arial" w:hAnsi="Arial"/>
          <w:sz w:val="20"/>
          <w:lang w:val="de-AT"/>
        </w:rPr>
        <w:t xml:space="preserve"> k</w:t>
      </w:r>
      <w:r w:rsidR="00530691">
        <w:rPr>
          <w:rFonts w:ascii="Arial" w:hAnsi="Arial"/>
          <w:sz w:val="20"/>
          <w:lang w:val="de-AT"/>
        </w:rPr>
        <w:t>önnen</w:t>
      </w:r>
      <w:r w:rsidR="000D3FEA" w:rsidRPr="000D3FEA">
        <w:rPr>
          <w:rFonts w:ascii="Arial" w:hAnsi="Arial"/>
          <w:sz w:val="20"/>
          <w:lang w:val="de-AT"/>
        </w:rPr>
        <w:t xml:space="preserve"> für die Eintragung bzw. Verlängerung der Energieeffizienz-Expertenliste mit 8 Unterrichtseinheiten Wohngebäude, 8 Unterrichtseinheiten Energieberatung im Mittelstand und 8 Unterrichtseinheiten Energieaudit DIN 16247 angerechnet werden.</w:t>
      </w:r>
    </w:p>
    <w:p w14:paraId="05575423" w14:textId="77777777" w:rsidR="000D3FEA" w:rsidRDefault="000D3FEA" w:rsidP="00997D0E">
      <w:pPr>
        <w:spacing w:line="360" w:lineRule="atLeast"/>
        <w:rPr>
          <w:rFonts w:ascii="Arial" w:hAnsi="Arial"/>
          <w:sz w:val="20"/>
          <w:lang w:val="de-AT"/>
        </w:rPr>
      </w:pPr>
    </w:p>
    <w:p w14:paraId="6D33136A" w14:textId="77777777" w:rsidR="00D633E4" w:rsidRDefault="00E26FAF" w:rsidP="00997D0E">
      <w:pPr>
        <w:spacing w:line="360" w:lineRule="atLeast"/>
        <w:rPr>
          <w:rFonts w:ascii="Arial" w:hAnsi="Arial"/>
          <w:sz w:val="20"/>
          <w:lang w:val="de-AT"/>
        </w:rPr>
      </w:pPr>
      <w:r>
        <w:rPr>
          <w:rFonts w:ascii="Arial" w:hAnsi="Arial"/>
          <w:sz w:val="20"/>
          <w:lang w:val="de-AT"/>
        </w:rPr>
        <w:t>Der Schornsteinfeger Experten-Tag</w:t>
      </w:r>
      <w:r w:rsidR="00997D0E" w:rsidRPr="00997D0E">
        <w:rPr>
          <w:rFonts w:ascii="Arial" w:hAnsi="Arial"/>
          <w:sz w:val="20"/>
          <w:lang w:val="de-AT"/>
        </w:rPr>
        <w:t xml:space="preserve"> kann an </w:t>
      </w:r>
      <w:r w:rsidR="00D633E4">
        <w:rPr>
          <w:rFonts w:ascii="Arial" w:hAnsi="Arial"/>
          <w:sz w:val="20"/>
          <w:lang w:val="de-AT"/>
        </w:rPr>
        <w:t>acht</w:t>
      </w:r>
      <w:r w:rsidR="00997D0E" w:rsidRPr="00997D0E">
        <w:rPr>
          <w:rFonts w:ascii="Arial" w:hAnsi="Arial"/>
          <w:sz w:val="20"/>
          <w:lang w:val="de-AT"/>
        </w:rPr>
        <w:t xml:space="preserve"> Schulungsstandorten im Bundesgebiet besucht werden: Mickhausen (Bayern, </w:t>
      </w:r>
      <w:r w:rsidR="00AF1130">
        <w:rPr>
          <w:rFonts w:ascii="Arial" w:hAnsi="Arial"/>
          <w:sz w:val="20"/>
          <w:lang w:val="de-AT"/>
        </w:rPr>
        <w:t>Zentrale</w:t>
      </w:r>
      <w:r w:rsidR="00997D0E" w:rsidRPr="00997D0E">
        <w:rPr>
          <w:rFonts w:ascii="Arial" w:hAnsi="Arial"/>
          <w:sz w:val="20"/>
          <w:lang w:val="de-AT"/>
        </w:rPr>
        <w:t xml:space="preserve">), </w:t>
      </w:r>
      <w:r w:rsidR="00AF1130">
        <w:rPr>
          <w:rFonts w:ascii="Arial" w:hAnsi="Arial"/>
          <w:sz w:val="20"/>
          <w:lang w:val="de-AT"/>
        </w:rPr>
        <w:t>Würzburg</w:t>
      </w:r>
      <w:r w:rsidR="00AF1130" w:rsidRPr="00997D0E">
        <w:rPr>
          <w:rFonts w:ascii="Arial" w:hAnsi="Arial"/>
          <w:sz w:val="20"/>
          <w:lang w:val="de-AT"/>
        </w:rPr>
        <w:t xml:space="preserve"> (</w:t>
      </w:r>
      <w:r w:rsidR="00AF1130">
        <w:rPr>
          <w:rFonts w:ascii="Arial" w:hAnsi="Arial"/>
          <w:sz w:val="20"/>
          <w:lang w:val="de-AT"/>
        </w:rPr>
        <w:t>Unterfr</w:t>
      </w:r>
      <w:r w:rsidR="00AF1130" w:rsidRPr="00997D0E">
        <w:rPr>
          <w:rFonts w:ascii="Arial" w:hAnsi="Arial"/>
          <w:sz w:val="20"/>
          <w:lang w:val="de-AT"/>
        </w:rPr>
        <w:t>anken)</w:t>
      </w:r>
      <w:r w:rsidR="00AF1130">
        <w:rPr>
          <w:rFonts w:ascii="Arial" w:hAnsi="Arial"/>
          <w:sz w:val="20"/>
          <w:lang w:val="de-AT"/>
        </w:rPr>
        <w:t xml:space="preserve">, EkoZet </w:t>
      </w:r>
      <w:r w:rsidR="00997D0E" w:rsidRPr="00997D0E">
        <w:rPr>
          <w:rFonts w:ascii="Arial" w:hAnsi="Arial"/>
          <w:sz w:val="20"/>
          <w:lang w:val="de-AT"/>
        </w:rPr>
        <w:t>Kerpen (NRW),</w:t>
      </w:r>
      <w:r w:rsidR="00AF1130">
        <w:rPr>
          <w:rFonts w:ascii="Arial" w:hAnsi="Arial"/>
          <w:sz w:val="20"/>
          <w:lang w:val="de-AT"/>
        </w:rPr>
        <w:t xml:space="preserve"> </w:t>
      </w:r>
      <w:r w:rsidR="00904D46">
        <w:rPr>
          <w:rFonts w:ascii="Arial" w:hAnsi="Arial"/>
          <w:sz w:val="20"/>
          <w:lang w:val="de-AT"/>
        </w:rPr>
        <w:t xml:space="preserve">EUZ Iserlohn (NRW), </w:t>
      </w:r>
      <w:r w:rsidR="00D633E4">
        <w:rPr>
          <w:rFonts w:ascii="Arial" w:hAnsi="Arial"/>
          <w:sz w:val="20"/>
          <w:lang w:val="de-AT"/>
        </w:rPr>
        <w:t xml:space="preserve">Bad Segeberg (SH), Landau (Pfalz), </w:t>
      </w:r>
      <w:r w:rsidR="00997D0E" w:rsidRPr="00997D0E">
        <w:rPr>
          <w:rFonts w:ascii="Arial" w:hAnsi="Arial"/>
          <w:sz w:val="20"/>
          <w:lang w:val="de-AT"/>
        </w:rPr>
        <w:t>Nordheide (Niedersachsen)</w:t>
      </w:r>
      <w:r>
        <w:rPr>
          <w:rFonts w:ascii="Arial" w:hAnsi="Arial"/>
          <w:sz w:val="20"/>
          <w:lang w:val="de-AT"/>
        </w:rPr>
        <w:t xml:space="preserve"> und</w:t>
      </w:r>
      <w:r w:rsidR="00AF1130">
        <w:rPr>
          <w:rFonts w:ascii="Arial" w:hAnsi="Arial"/>
          <w:sz w:val="20"/>
          <w:lang w:val="de-AT"/>
        </w:rPr>
        <w:t xml:space="preserve"> Reichenbach (Sachsen)</w:t>
      </w:r>
      <w:r w:rsidR="00997D0E" w:rsidRPr="00997D0E">
        <w:rPr>
          <w:rFonts w:ascii="Arial" w:hAnsi="Arial"/>
          <w:sz w:val="20"/>
          <w:lang w:val="de-AT"/>
        </w:rPr>
        <w:t>. Es sind keine Vorkenntnisse erforderlich.</w:t>
      </w:r>
    </w:p>
    <w:p w14:paraId="5D673C08" w14:textId="77777777" w:rsidR="00D633E4" w:rsidRDefault="00D633E4" w:rsidP="00997D0E">
      <w:pPr>
        <w:spacing w:line="360" w:lineRule="atLeast"/>
        <w:rPr>
          <w:rFonts w:ascii="Arial" w:hAnsi="Arial"/>
          <w:sz w:val="20"/>
          <w:lang w:val="de-AT"/>
        </w:rPr>
      </w:pPr>
    </w:p>
    <w:p w14:paraId="70B4DB1A" w14:textId="5BBD65A0" w:rsidR="00997D0E" w:rsidRDefault="00997D0E" w:rsidP="00997D0E">
      <w:pPr>
        <w:spacing w:line="360" w:lineRule="atLeast"/>
        <w:rPr>
          <w:rFonts w:ascii="Arial" w:hAnsi="Arial"/>
          <w:sz w:val="20"/>
          <w:lang w:val="de-AT"/>
        </w:rPr>
      </w:pPr>
      <w:r w:rsidRPr="00997D0E">
        <w:rPr>
          <w:rFonts w:ascii="Arial" w:hAnsi="Arial"/>
          <w:sz w:val="20"/>
          <w:lang w:val="de-AT"/>
        </w:rPr>
        <w:t>Das neue Schulungsprogramm 20</w:t>
      </w:r>
      <w:r w:rsidR="00AF1130">
        <w:rPr>
          <w:rFonts w:ascii="Arial" w:hAnsi="Arial"/>
          <w:sz w:val="20"/>
          <w:lang w:val="de-AT"/>
        </w:rPr>
        <w:t>2</w:t>
      </w:r>
      <w:r w:rsidR="00D633E4">
        <w:rPr>
          <w:rFonts w:ascii="Arial" w:hAnsi="Arial"/>
          <w:sz w:val="20"/>
          <w:lang w:val="de-AT"/>
        </w:rPr>
        <w:t>3</w:t>
      </w:r>
      <w:r w:rsidRPr="00997D0E">
        <w:rPr>
          <w:rFonts w:ascii="Arial" w:hAnsi="Arial"/>
          <w:sz w:val="20"/>
          <w:lang w:val="de-AT"/>
        </w:rPr>
        <w:t xml:space="preserve"> </w:t>
      </w:r>
      <w:r w:rsidR="00D633E4">
        <w:rPr>
          <w:rFonts w:ascii="Arial" w:hAnsi="Arial"/>
          <w:sz w:val="20"/>
          <w:lang w:val="de-AT"/>
        </w:rPr>
        <w:t xml:space="preserve">mit einer Übersicht über die genauen Termine </w:t>
      </w:r>
      <w:r w:rsidRPr="00997D0E">
        <w:rPr>
          <w:rFonts w:ascii="Arial" w:hAnsi="Arial"/>
          <w:sz w:val="20"/>
          <w:lang w:val="de-AT"/>
        </w:rPr>
        <w:t xml:space="preserve">steht unter </w:t>
      </w:r>
      <w:hyperlink r:id="rId8" w:history="1">
        <w:r w:rsidR="00AC48E9" w:rsidRPr="00914E60">
          <w:rPr>
            <w:rStyle w:val="Hyperlink"/>
            <w:rFonts w:ascii="Arial" w:hAnsi="Arial" w:cs="Arial"/>
            <w:sz w:val="20"/>
            <w:lang w:val="de-AT"/>
          </w:rPr>
          <w:t>www.oekofen.com/de-de/pelletakademie</w:t>
        </w:r>
      </w:hyperlink>
      <w:r w:rsidRPr="00997D0E">
        <w:rPr>
          <w:rFonts w:ascii="Arial" w:hAnsi="Arial"/>
          <w:sz w:val="20"/>
          <w:lang w:val="de-AT"/>
        </w:rPr>
        <w:t xml:space="preserve"> zum Download bereit und kann zudem unter Tel. 08204 2980-0 oder per E-Mail an info@oekofen.de kostenlos bestellt werden.</w:t>
      </w:r>
    </w:p>
    <w:p w14:paraId="65220193" w14:textId="5A4CA587" w:rsidR="00A5538F" w:rsidRDefault="00A5538F" w:rsidP="00997D0E">
      <w:pPr>
        <w:spacing w:line="360" w:lineRule="atLeast"/>
        <w:rPr>
          <w:rFonts w:ascii="Arial" w:hAnsi="Arial"/>
          <w:sz w:val="20"/>
          <w:lang w:val="de-AT"/>
        </w:rPr>
      </w:pPr>
    </w:p>
    <w:p w14:paraId="497723EE" w14:textId="4FBBDFA6" w:rsidR="00F76846" w:rsidRDefault="00F76846" w:rsidP="00997D0E">
      <w:pPr>
        <w:spacing w:line="360" w:lineRule="atLeast"/>
        <w:rPr>
          <w:rFonts w:ascii="Arial" w:hAnsi="Arial"/>
          <w:sz w:val="20"/>
          <w:lang w:val="de-AT"/>
        </w:rPr>
      </w:pPr>
      <w:r>
        <w:rPr>
          <w:rFonts w:ascii="Arial" w:hAnsi="Arial"/>
          <w:sz w:val="20"/>
          <w:lang w:val="de-AT"/>
        </w:rPr>
        <w:t xml:space="preserve">Übrigens: Speziell für Schornsteinfeger bietet ÖkoFEN auch eine </w:t>
      </w:r>
      <w:r w:rsidRPr="00F76846">
        <w:rPr>
          <w:rFonts w:ascii="Arial" w:hAnsi="Arial"/>
          <w:sz w:val="20"/>
          <w:lang w:val="de-AT"/>
        </w:rPr>
        <w:t>kompakte und zeitsparende Online-Schulung an</w:t>
      </w:r>
      <w:r>
        <w:rPr>
          <w:rFonts w:ascii="Arial" w:hAnsi="Arial"/>
          <w:sz w:val="20"/>
          <w:lang w:val="de-AT"/>
        </w:rPr>
        <w:t xml:space="preserve">. Für die Teilnehme am Webinar werden ebenfalls DENA Fortbildungspunkte angerechnet. </w:t>
      </w:r>
      <w:r w:rsidR="00AF72AB" w:rsidRPr="00AF72AB">
        <w:rPr>
          <w:rFonts w:ascii="Arial" w:hAnsi="Arial"/>
          <w:sz w:val="20"/>
          <w:lang w:val="de-AT"/>
        </w:rPr>
        <w:t xml:space="preserve">Termine unter </w:t>
      </w:r>
      <w:hyperlink r:id="rId9" w:history="1">
        <w:r w:rsidR="00AC48E9" w:rsidRPr="00914E60">
          <w:rPr>
            <w:rStyle w:val="Hyperlink"/>
            <w:rFonts w:ascii="Arial" w:hAnsi="Arial" w:cs="Arial"/>
            <w:sz w:val="20"/>
            <w:lang w:val="de-AT"/>
          </w:rPr>
          <w:t>www.oekofen.com/de-de/online_schulungen/</w:t>
        </w:r>
      </w:hyperlink>
    </w:p>
    <w:p w14:paraId="6D89E379" w14:textId="77777777" w:rsidR="00F76846" w:rsidRDefault="00F76846" w:rsidP="00997D0E">
      <w:pPr>
        <w:spacing w:line="360" w:lineRule="atLeast"/>
        <w:rPr>
          <w:rFonts w:ascii="Arial" w:hAnsi="Arial"/>
          <w:sz w:val="20"/>
          <w:lang w:val="de-AT"/>
        </w:rPr>
      </w:pPr>
    </w:p>
    <w:p w14:paraId="158E1BFE" w14:textId="1D3E84AE" w:rsidR="00D633E4" w:rsidRDefault="006B3199" w:rsidP="00D633E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Weitere Informationen unter </w:t>
      </w:r>
      <w:hyperlink r:id="rId10" w:history="1">
        <w:r w:rsidR="00D633E4" w:rsidRPr="00D4017E">
          <w:rPr>
            <w:rStyle w:val="Hyperlink"/>
            <w:rFonts w:ascii="Arial" w:hAnsi="Arial" w:cs="Arial Unicode MS"/>
            <w:sz w:val="20"/>
            <w:lang w:val="de-AT"/>
          </w:rPr>
          <w:t>www.oekofen.de</w:t>
        </w:r>
      </w:hyperlink>
      <w:r>
        <w:rPr>
          <w:rFonts w:ascii="Arial" w:hAnsi="Arial"/>
          <w:sz w:val="20"/>
          <w:lang w:val="de-AT"/>
        </w:rPr>
        <w:t>.</w:t>
      </w:r>
    </w:p>
    <w:p w14:paraId="41CDC88C" w14:textId="77777777" w:rsidR="00D633E4" w:rsidRDefault="00D633E4" w:rsidP="00D633E4">
      <w:pPr>
        <w:pStyle w:val="StandardWeb"/>
        <w:spacing w:before="0" w:beforeAutospacing="0" w:after="0" w:afterAutospacing="0" w:line="360" w:lineRule="atLeast"/>
        <w:rPr>
          <w:rFonts w:ascii="Arial" w:hAnsi="Arial"/>
          <w:sz w:val="20"/>
          <w:lang w:val="de-AT"/>
        </w:rPr>
      </w:pPr>
    </w:p>
    <w:p w14:paraId="48665041" w14:textId="77777777" w:rsidR="00D633E4" w:rsidRDefault="00D633E4" w:rsidP="00D633E4">
      <w:pPr>
        <w:pStyle w:val="StandardWeb"/>
        <w:spacing w:before="0" w:beforeAutospacing="0" w:after="0" w:afterAutospacing="0" w:line="360" w:lineRule="atLeast"/>
        <w:rPr>
          <w:rFonts w:ascii="Arial" w:hAnsi="Arial"/>
          <w:sz w:val="20"/>
          <w:lang w:val="de-AT"/>
        </w:rPr>
      </w:pPr>
    </w:p>
    <w:p w14:paraId="5F47119F" w14:textId="77777777" w:rsidR="00D633E4" w:rsidRDefault="00D633E4" w:rsidP="00D633E4">
      <w:pPr>
        <w:pStyle w:val="StandardWeb"/>
        <w:spacing w:before="0" w:beforeAutospacing="0" w:after="0" w:afterAutospacing="0" w:line="360" w:lineRule="atLeast"/>
        <w:rPr>
          <w:rFonts w:ascii="Arial" w:hAnsi="Arial"/>
          <w:sz w:val="20"/>
          <w:lang w:val="de-AT"/>
        </w:rPr>
      </w:pPr>
    </w:p>
    <w:p w14:paraId="5EAC158C" w14:textId="77777777" w:rsidR="00D633E4" w:rsidRDefault="00D633E4" w:rsidP="00D633E4">
      <w:pPr>
        <w:pStyle w:val="StandardWeb"/>
        <w:spacing w:before="0" w:beforeAutospacing="0" w:after="0" w:afterAutospacing="0" w:line="360" w:lineRule="atLeast"/>
        <w:rPr>
          <w:rFonts w:ascii="Arial" w:hAnsi="Arial"/>
          <w:sz w:val="20"/>
          <w:lang w:val="de-AT"/>
        </w:rPr>
      </w:pPr>
    </w:p>
    <w:p w14:paraId="334BDB21" w14:textId="447BDBCD" w:rsidR="00E1189A" w:rsidRDefault="00E1189A" w:rsidP="00D633E4">
      <w:pPr>
        <w:pStyle w:val="StandardWeb"/>
        <w:spacing w:before="0" w:beforeAutospacing="0" w:after="0" w:afterAutospacing="0" w:line="360" w:lineRule="atLeast"/>
        <w:rPr>
          <w:rFonts w:ascii="Arial" w:hAnsi="Arial"/>
          <w:sz w:val="20"/>
          <w:lang w:val="de-AT"/>
        </w:rPr>
      </w:pPr>
      <w:r>
        <w:rPr>
          <w:rFonts w:ascii="Arial" w:hAnsi="Arial"/>
          <w:sz w:val="20"/>
          <w:lang w:val="de-AT"/>
        </w:rPr>
        <w:br w:type="page"/>
      </w:r>
    </w:p>
    <w:p w14:paraId="040F8CCC" w14:textId="7B7CC949" w:rsidR="00323E64" w:rsidRPr="000D3FEA" w:rsidRDefault="00323E64" w:rsidP="000D3FEA">
      <w:pPr>
        <w:rPr>
          <w:rFonts w:ascii="Arial" w:hAnsi="Arial"/>
          <w:sz w:val="20"/>
          <w:lang w:val="de-AT"/>
        </w:rPr>
      </w:pPr>
      <w:r>
        <w:rPr>
          <w:rFonts w:ascii="Arial" w:hAnsi="Arial"/>
          <w:b/>
          <w:sz w:val="20"/>
          <w:lang w:val="de-AT"/>
        </w:rPr>
        <w:lastRenderedPageBreak/>
        <w:t>Terminübersicht 202</w:t>
      </w:r>
      <w:r w:rsidR="00E1189A">
        <w:rPr>
          <w:rFonts w:ascii="Arial" w:hAnsi="Arial"/>
          <w:b/>
          <w:sz w:val="20"/>
          <w:lang w:val="de-AT"/>
        </w:rPr>
        <w:t>3</w:t>
      </w:r>
      <w:r>
        <w:rPr>
          <w:rFonts w:ascii="Arial" w:hAnsi="Arial"/>
          <w:b/>
          <w:sz w:val="20"/>
          <w:lang w:val="de-AT"/>
        </w:rPr>
        <w:t xml:space="preserve"> für </w:t>
      </w:r>
      <w:r w:rsidR="009E2E30">
        <w:rPr>
          <w:rFonts w:ascii="Arial" w:hAnsi="Arial"/>
          <w:b/>
          <w:sz w:val="20"/>
          <w:lang w:val="de-AT"/>
        </w:rPr>
        <w:t>Schornsteinfeger</w:t>
      </w:r>
      <w:r>
        <w:rPr>
          <w:rFonts w:ascii="Arial" w:hAnsi="Arial"/>
          <w:b/>
          <w:sz w:val="20"/>
          <w:lang w:val="de-AT"/>
        </w:rPr>
        <w:t>:</w:t>
      </w:r>
    </w:p>
    <w:p w14:paraId="63991838" w14:textId="77777777" w:rsidR="00323E64" w:rsidRDefault="00323E64" w:rsidP="00323E64">
      <w:pPr>
        <w:spacing w:line="360" w:lineRule="atLeast"/>
        <w:rPr>
          <w:rFonts w:ascii="Arial" w:hAnsi="Arial"/>
          <w:sz w:val="20"/>
          <w:lang w:val="de-AT"/>
        </w:rPr>
      </w:pPr>
    </w:p>
    <w:tbl>
      <w:tblPr>
        <w:tblStyle w:val="Tabellenraster"/>
        <w:tblW w:w="7650" w:type="dxa"/>
        <w:tblLayout w:type="fixed"/>
        <w:tblLook w:val="04A0" w:firstRow="1" w:lastRow="0" w:firstColumn="1" w:lastColumn="0" w:noHBand="0" w:noVBand="1"/>
      </w:tblPr>
      <w:tblGrid>
        <w:gridCol w:w="1950"/>
        <w:gridCol w:w="1700"/>
        <w:gridCol w:w="4000"/>
      </w:tblGrid>
      <w:tr w:rsidR="00224D5A" w14:paraId="095592B8"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06E4B4DB" w14:textId="77777777" w:rsidR="00224D5A" w:rsidRDefault="00224D5A" w:rsidP="00E1189A">
            <w:pPr>
              <w:spacing w:line="24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503B0B5" w14:textId="42B49EE6" w:rsidR="00224D5A" w:rsidRDefault="00E1189A" w:rsidP="00E1189A">
            <w:pPr>
              <w:spacing w:line="240" w:lineRule="atLeast"/>
              <w:rPr>
                <w:rFonts w:ascii="Arial" w:hAnsi="Arial"/>
                <w:sz w:val="16"/>
                <w:lang w:val="de-AT"/>
              </w:rPr>
            </w:pPr>
            <w:r>
              <w:rPr>
                <w:rFonts w:ascii="Arial" w:hAnsi="Arial"/>
                <w:sz w:val="16"/>
                <w:lang w:val="de-AT"/>
              </w:rPr>
              <w:t>11</w:t>
            </w:r>
            <w:r w:rsidR="00224D5A">
              <w:rPr>
                <w:rFonts w:ascii="Arial" w:hAnsi="Arial"/>
                <w:sz w:val="16"/>
                <w:lang w:val="de-AT"/>
              </w:rPr>
              <w:t>.</w:t>
            </w:r>
            <w:r w:rsidR="00904D46">
              <w:rPr>
                <w:rFonts w:ascii="Arial" w:hAnsi="Arial"/>
                <w:sz w:val="16"/>
                <w:lang w:val="de-AT"/>
              </w:rPr>
              <w:t>05</w:t>
            </w:r>
            <w:r w:rsidR="00224D5A">
              <w:rPr>
                <w:rFonts w:ascii="Arial" w:hAnsi="Arial"/>
                <w:sz w:val="16"/>
                <w:lang w:val="de-AT"/>
              </w:rPr>
              <w:t>.202</w:t>
            </w:r>
            <w:r>
              <w:rPr>
                <w:rFonts w:ascii="Arial" w:hAnsi="Arial"/>
                <w:sz w:val="16"/>
                <w:lang w:val="de-AT"/>
              </w:rPr>
              <w:t>3</w:t>
            </w:r>
            <w:r w:rsidR="00224D5A">
              <w:rPr>
                <w:rFonts w:ascii="Arial" w:hAnsi="Arial"/>
                <w:sz w:val="16"/>
                <w:lang w:val="de-AT"/>
              </w:rPr>
              <w:br/>
              <w:t>9.00 bis 17 Uhr</w:t>
            </w:r>
          </w:p>
          <w:p w14:paraId="0EFADACD" w14:textId="737A4706" w:rsidR="00224D5A" w:rsidRDefault="00224D5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8A8A883" w14:textId="16F0437E" w:rsidR="00224D5A"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904D46" w14:paraId="6B57CC89"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65793BE4" w14:textId="77777777" w:rsidR="00904D46" w:rsidRDefault="00904D46" w:rsidP="00E1189A">
            <w:pPr>
              <w:spacing w:line="24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76FB81FA" w14:textId="74E4C1DB" w:rsidR="00904D46" w:rsidRDefault="00E1189A" w:rsidP="00E1189A">
            <w:pPr>
              <w:spacing w:line="240" w:lineRule="atLeast"/>
              <w:rPr>
                <w:rFonts w:ascii="Arial" w:hAnsi="Arial"/>
                <w:sz w:val="16"/>
                <w:lang w:val="de-AT"/>
              </w:rPr>
            </w:pPr>
            <w:r>
              <w:rPr>
                <w:rFonts w:ascii="Arial" w:hAnsi="Arial"/>
                <w:sz w:val="16"/>
                <w:lang w:val="de-AT"/>
              </w:rPr>
              <w:t>10</w:t>
            </w:r>
            <w:r w:rsidR="00904D46">
              <w:rPr>
                <w:rFonts w:ascii="Arial" w:hAnsi="Arial"/>
                <w:sz w:val="16"/>
                <w:lang w:val="de-AT"/>
              </w:rPr>
              <w:t>.0</w:t>
            </w:r>
            <w:r>
              <w:rPr>
                <w:rFonts w:ascii="Arial" w:hAnsi="Arial"/>
                <w:sz w:val="16"/>
                <w:lang w:val="de-AT"/>
              </w:rPr>
              <w:t>8</w:t>
            </w:r>
            <w:r w:rsidR="00904D46">
              <w:rPr>
                <w:rFonts w:ascii="Arial" w:hAnsi="Arial"/>
                <w:sz w:val="16"/>
                <w:lang w:val="de-AT"/>
              </w:rPr>
              <w:t>.202</w:t>
            </w:r>
            <w:r>
              <w:rPr>
                <w:rFonts w:ascii="Arial" w:hAnsi="Arial"/>
                <w:sz w:val="16"/>
                <w:lang w:val="de-AT"/>
              </w:rPr>
              <w:t>3</w:t>
            </w:r>
            <w:r w:rsidR="00904D46">
              <w:rPr>
                <w:rFonts w:ascii="Arial" w:hAnsi="Arial"/>
                <w:sz w:val="16"/>
                <w:lang w:val="de-AT"/>
              </w:rPr>
              <w:br/>
              <w:t>9.00 bis 17 Uhr</w:t>
            </w:r>
          </w:p>
          <w:p w14:paraId="29B64018" w14:textId="77777777" w:rsidR="00904D46" w:rsidRDefault="00904D46"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FC59E54" w14:textId="0B1BD323" w:rsidR="00904D46"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904D46" w14:paraId="02EA4EB7"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224EA3AD" w14:textId="77777777" w:rsidR="00904D46" w:rsidRDefault="00904D46" w:rsidP="00E1189A">
            <w:pPr>
              <w:spacing w:line="24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DE9D9B9" w14:textId="11847EC6" w:rsidR="00904D46" w:rsidRDefault="00E1189A" w:rsidP="00E1189A">
            <w:pPr>
              <w:spacing w:line="240" w:lineRule="atLeast"/>
              <w:rPr>
                <w:rFonts w:ascii="Arial" w:hAnsi="Arial"/>
                <w:sz w:val="16"/>
                <w:lang w:val="de-AT"/>
              </w:rPr>
            </w:pPr>
            <w:r>
              <w:rPr>
                <w:rFonts w:ascii="Arial" w:hAnsi="Arial"/>
                <w:sz w:val="16"/>
                <w:lang w:val="de-AT"/>
              </w:rPr>
              <w:t>12</w:t>
            </w:r>
            <w:r w:rsidR="00904D46">
              <w:rPr>
                <w:rFonts w:ascii="Arial" w:hAnsi="Arial"/>
                <w:sz w:val="16"/>
                <w:lang w:val="de-AT"/>
              </w:rPr>
              <w:t>.10.202</w:t>
            </w:r>
            <w:r>
              <w:rPr>
                <w:rFonts w:ascii="Arial" w:hAnsi="Arial"/>
                <w:sz w:val="16"/>
                <w:lang w:val="de-AT"/>
              </w:rPr>
              <w:t>3</w:t>
            </w:r>
            <w:r w:rsidR="00904D46">
              <w:rPr>
                <w:rFonts w:ascii="Arial" w:hAnsi="Arial"/>
                <w:sz w:val="16"/>
                <w:lang w:val="de-AT"/>
              </w:rPr>
              <w:br/>
              <w:t>9.00 bis 17 Uhr</w:t>
            </w:r>
          </w:p>
          <w:p w14:paraId="4F5258AF" w14:textId="77777777" w:rsidR="00904D46" w:rsidRDefault="00904D46"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2521208C" w14:textId="490576EA" w:rsidR="00904D46"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E1189A" w14:paraId="4CA0EC73" w14:textId="77777777" w:rsidTr="00E26FAF">
        <w:tc>
          <w:tcPr>
            <w:tcW w:w="1950" w:type="dxa"/>
            <w:tcBorders>
              <w:top w:val="single" w:sz="4" w:space="0" w:color="auto"/>
              <w:left w:val="single" w:sz="4" w:space="0" w:color="auto"/>
              <w:bottom w:val="single" w:sz="4" w:space="0" w:color="auto"/>
              <w:right w:val="single" w:sz="4" w:space="0" w:color="auto"/>
            </w:tcBorders>
          </w:tcPr>
          <w:p w14:paraId="3C710A9D" w14:textId="1B25FFAC" w:rsidR="00E1189A" w:rsidRDefault="00E1189A" w:rsidP="00E1189A">
            <w:pPr>
              <w:spacing w:line="24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tcPr>
          <w:p w14:paraId="474F9562" w14:textId="18804CCB" w:rsidR="00E1189A" w:rsidRDefault="00E1189A" w:rsidP="00E1189A">
            <w:pPr>
              <w:spacing w:line="240" w:lineRule="atLeast"/>
              <w:rPr>
                <w:rFonts w:ascii="Arial" w:hAnsi="Arial"/>
                <w:sz w:val="16"/>
                <w:lang w:val="de-AT"/>
              </w:rPr>
            </w:pPr>
            <w:r>
              <w:rPr>
                <w:rFonts w:ascii="Arial" w:hAnsi="Arial"/>
                <w:sz w:val="16"/>
                <w:lang w:val="de-AT"/>
              </w:rPr>
              <w:t>02.11.2023</w:t>
            </w:r>
            <w:r>
              <w:rPr>
                <w:rFonts w:ascii="Arial" w:hAnsi="Arial"/>
                <w:sz w:val="16"/>
                <w:lang w:val="de-AT"/>
              </w:rPr>
              <w:br/>
              <w:t>9.00 bis 17 Uhr</w:t>
            </w:r>
          </w:p>
          <w:p w14:paraId="57B0FADB" w14:textId="77777777" w:rsidR="00E1189A" w:rsidRDefault="00E1189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tcPr>
          <w:p w14:paraId="3B948AE3" w14:textId="76A363AE" w:rsidR="00E1189A" w:rsidRPr="00F65235" w:rsidRDefault="00E1189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3AC72E65" w14:textId="77777777" w:rsidTr="00E26FAF">
        <w:tc>
          <w:tcPr>
            <w:tcW w:w="1950" w:type="dxa"/>
            <w:tcBorders>
              <w:top w:val="single" w:sz="4" w:space="0" w:color="auto"/>
              <w:left w:val="single" w:sz="4" w:space="0" w:color="auto"/>
              <w:bottom w:val="single" w:sz="4" w:space="0" w:color="auto"/>
              <w:right w:val="single" w:sz="4" w:space="0" w:color="auto"/>
            </w:tcBorders>
          </w:tcPr>
          <w:p w14:paraId="0B81A921" w14:textId="04D8DD3A" w:rsidR="00224D5A" w:rsidRDefault="00224D5A" w:rsidP="00E1189A">
            <w:pPr>
              <w:spacing w:line="24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3CE79BCA" w14:textId="24BA7AA8" w:rsidR="00224D5A" w:rsidRDefault="00E1189A" w:rsidP="00E1189A">
            <w:pPr>
              <w:spacing w:line="240" w:lineRule="atLeast"/>
              <w:rPr>
                <w:rFonts w:ascii="Arial" w:hAnsi="Arial"/>
                <w:sz w:val="16"/>
                <w:lang w:val="de-AT"/>
              </w:rPr>
            </w:pPr>
            <w:r>
              <w:rPr>
                <w:rFonts w:ascii="Arial" w:hAnsi="Arial"/>
                <w:sz w:val="16"/>
                <w:lang w:val="de-AT"/>
              </w:rPr>
              <w:t>03</w:t>
            </w:r>
            <w:r w:rsidR="00224D5A">
              <w:rPr>
                <w:rFonts w:ascii="Arial" w:hAnsi="Arial"/>
                <w:sz w:val="16"/>
                <w:lang w:val="de-AT"/>
              </w:rPr>
              <w:t>.0</w:t>
            </w:r>
            <w:r>
              <w:rPr>
                <w:rFonts w:ascii="Arial" w:hAnsi="Arial"/>
                <w:sz w:val="16"/>
                <w:lang w:val="de-AT"/>
              </w:rPr>
              <w:t>5</w:t>
            </w:r>
            <w:r w:rsidR="00224D5A">
              <w:rPr>
                <w:rFonts w:ascii="Arial" w:hAnsi="Arial"/>
                <w:sz w:val="16"/>
                <w:lang w:val="de-AT"/>
              </w:rPr>
              <w:t>.202</w:t>
            </w:r>
            <w:r>
              <w:rPr>
                <w:rFonts w:ascii="Arial" w:hAnsi="Arial"/>
                <w:sz w:val="16"/>
                <w:lang w:val="de-AT"/>
              </w:rPr>
              <w:t>3</w:t>
            </w:r>
            <w:r w:rsidR="00224D5A">
              <w:rPr>
                <w:rFonts w:ascii="Arial" w:hAnsi="Arial"/>
                <w:sz w:val="16"/>
                <w:lang w:val="de-AT"/>
              </w:rPr>
              <w:br/>
              <w:t>9.00 bis 17 Uhr</w:t>
            </w:r>
          </w:p>
          <w:p w14:paraId="0842176E" w14:textId="4C784478" w:rsidR="00224D5A" w:rsidRDefault="00224D5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6A899287" w14:textId="01654B3D" w:rsidR="00224D5A"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21F6F8C"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211CC7B4" w14:textId="1146196E" w:rsidR="00224D5A" w:rsidRDefault="00224D5A" w:rsidP="00E1189A">
            <w:pPr>
              <w:spacing w:line="24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8260859" w14:textId="2127F4FF" w:rsidR="00224D5A" w:rsidRDefault="00904D46" w:rsidP="00E1189A">
            <w:pPr>
              <w:spacing w:line="240" w:lineRule="atLeast"/>
              <w:rPr>
                <w:rFonts w:ascii="Arial" w:hAnsi="Arial"/>
                <w:sz w:val="16"/>
                <w:lang w:val="de-AT"/>
              </w:rPr>
            </w:pPr>
            <w:r>
              <w:rPr>
                <w:rFonts w:ascii="Arial" w:hAnsi="Arial"/>
                <w:sz w:val="16"/>
                <w:lang w:val="de-AT"/>
              </w:rPr>
              <w:t>1</w:t>
            </w:r>
            <w:r w:rsidR="00E1189A">
              <w:rPr>
                <w:rFonts w:ascii="Arial" w:hAnsi="Arial"/>
                <w:sz w:val="16"/>
                <w:lang w:val="de-AT"/>
              </w:rPr>
              <w:t>8</w:t>
            </w:r>
            <w:r w:rsidR="00224D5A">
              <w:rPr>
                <w:rFonts w:ascii="Arial" w:hAnsi="Arial"/>
                <w:sz w:val="16"/>
                <w:lang w:val="de-AT"/>
              </w:rPr>
              <w:t>.</w:t>
            </w:r>
            <w:r w:rsidR="00E1189A">
              <w:rPr>
                <w:rFonts w:ascii="Arial" w:hAnsi="Arial"/>
                <w:sz w:val="16"/>
                <w:lang w:val="de-AT"/>
              </w:rPr>
              <w:t>1</w:t>
            </w:r>
            <w:r w:rsidR="00224D5A">
              <w:rPr>
                <w:rFonts w:ascii="Arial" w:hAnsi="Arial"/>
                <w:sz w:val="16"/>
                <w:lang w:val="de-AT"/>
              </w:rPr>
              <w:t>0.202</w:t>
            </w:r>
            <w:r w:rsidR="00E1189A">
              <w:rPr>
                <w:rFonts w:ascii="Arial" w:hAnsi="Arial"/>
                <w:sz w:val="16"/>
                <w:lang w:val="de-AT"/>
              </w:rPr>
              <w:t>3</w:t>
            </w:r>
            <w:r w:rsidR="00224D5A">
              <w:rPr>
                <w:rFonts w:ascii="Arial" w:hAnsi="Arial"/>
                <w:sz w:val="16"/>
                <w:lang w:val="de-AT"/>
              </w:rPr>
              <w:br/>
              <w:t>9.00 bis 17 Uhr</w:t>
            </w:r>
          </w:p>
          <w:p w14:paraId="161B34DF" w14:textId="77777777" w:rsidR="00224D5A" w:rsidRDefault="00224D5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2CC81020" w14:textId="05CE3DED" w:rsidR="00224D5A"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75127290"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5B07121E" w14:textId="27624D03" w:rsidR="00224D5A" w:rsidRDefault="00224D5A" w:rsidP="00E1189A">
            <w:pPr>
              <w:spacing w:line="240" w:lineRule="atLeast"/>
              <w:rPr>
                <w:rFonts w:ascii="Arial" w:hAnsi="Arial"/>
                <w:sz w:val="16"/>
                <w:lang w:val="de-AT"/>
              </w:rPr>
            </w:pPr>
            <w:r>
              <w:rPr>
                <w:rFonts w:ascii="Arial" w:hAnsi="Arial"/>
                <w:sz w:val="16"/>
                <w:lang w:val="de-AT"/>
              </w:rPr>
              <w:t>EkoZet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394EF4F2" w14:textId="495BCC48" w:rsidR="00224D5A" w:rsidRDefault="00E1189A" w:rsidP="00E1189A">
            <w:pPr>
              <w:spacing w:line="240" w:lineRule="atLeast"/>
              <w:rPr>
                <w:rFonts w:ascii="Arial" w:hAnsi="Arial"/>
                <w:sz w:val="16"/>
                <w:lang w:val="de-AT"/>
              </w:rPr>
            </w:pPr>
            <w:r>
              <w:rPr>
                <w:rFonts w:ascii="Arial" w:hAnsi="Arial"/>
                <w:sz w:val="16"/>
                <w:lang w:val="de-AT"/>
              </w:rPr>
              <w:t>Auf Anfrage</w:t>
            </w:r>
          </w:p>
          <w:p w14:paraId="2517BEE8" w14:textId="77777777" w:rsidR="00224D5A" w:rsidRDefault="00224D5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1B039FB4" w14:textId="79A0BF4F" w:rsidR="00224D5A"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E1189A" w14:paraId="211E9952"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1BD600E4" w14:textId="77777777" w:rsidR="00E1189A" w:rsidRDefault="00E1189A" w:rsidP="00E1189A">
            <w:pPr>
              <w:spacing w:line="240" w:lineRule="atLeast"/>
              <w:rPr>
                <w:rFonts w:ascii="Arial" w:hAnsi="Arial"/>
                <w:sz w:val="16"/>
                <w:lang w:val="de-AT"/>
              </w:rPr>
            </w:pPr>
            <w:r>
              <w:rPr>
                <w:rFonts w:ascii="Arial" w:hAnsi="Arial"/>
                <w:sz w:val="16"/>
                <w:lang w:val="de-AT"/>
              </w:rPr>
              <w:t>EUZ Iserlohn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7BECEC76" w14:textId="3EF4D39D" w:rsidR="00E1189A" w:rsidRDefault="00E1189A" w:rsidP="00E1189A">
            <w:pPr>
              <w:spacing w:line="240" w:lineRule="atLeast"/>
              <w:rPr>
                <w:rFonts w:ascii="Arial" w:hAnsi="Arial"/>
                <w:sz w:val="16"/>
                <w:lang w:val="de-AT"/>
              </w:rPr>
            </w:pPr>
            <w:r>
              <w:rPr>
                <w:rFonts w:ascii="Arial" w:hAnsi="Arial"/>
                <w:sz w:val="16"/>
                <w:lang w:val="de-AT"/>
              </w:rPr>
              <w:t>23.11.2023</w:t>
            </w:r>
            <w:r>
              <w:rPr>
                <w:rFonts w:ascii="Arial" w:hAnsi="Arial"/>
                <w:sz w:val="16"/>
                <w:lang w:val="de-AT"/>
              </w:rPr>
              <w:br/>
              <w:t>9.00 bis 17 Uhr</w:t>
            </w:r>
          </w:p>
          <w:p w14:paraId="4B386F91" w14:textId="77777777" w:rsidR="00E1189A" w:rsidRDefault="00E1189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F1CDB87" w14:textId="77777777" w:rsidR="00E1189A" w:rsidRDefault="00E1189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E1189A" w14:paraId="4CF9196E"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5166FEBB" w14:textId="2DF58F30" w:rsidR="00E1189A" w:rsidRDefault="00E1189A" w:rsidP="00E1189A">
            <w:pPr>
              <w:spacing w:line="240" w:lineRule="atLeast"/>
              <w:rPr>
                <w:rFonts w:ascii="Arial" w:hAnsi="Arial"/>
                <w:sz w:val="16"/>
                <w:lang w:val="de-AT"/>
              </w:rPr>
            </w:pPr>
            <w:r>
              <w:rPr>
                <w:rFonts w:ascii="Arial" w:hAnsi="Arial"/>
                <w:sz w:val="16"/>
                <w:lang w:val="de-AT"/>
              </w:rPr>
              <w:t>Bad Segeberg</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77473DD2" w14:textId="0C0D767A" w:rsidR="00E1189A" w:rsidRDefault="00E1189A" w:rsidP="00E1189A">
            <w:pPr>
              <w:spacing w:line="240" w:lineRule="atLeast"/>
              <w:rPr>
                <w:rFonts w:ascii="Arial" w:hAnsi="Arial"/>
                <w:sz w:val="16"/>
                <w:lang w:val="de-AT"/>
              </w:rPr>
            </w:pPr>
            <w:r>
              <w:rPr>
                <w:rFonts w:ascii="Arial" w:hAnsi="Arial"/>
                <w:sz w:val="16"/>
                <w:lang w:val="de-AT"/>
              </w:rPr>
              <w:t>21.07.2023</w:t>
            </w:r>
            <w:r>
              <w:rPr>
                <w:rFonts w:ascii="Arial" w:hAnsi="Arial"/>
                <w:sz w:val="16"/>
                <w:lang w:val="de-AT"/>
              </w:rPr>
              <w:br/>
              <w:t>9.00 bis 17 Uhr</w:t>
            </w:r>
          </w:p>
          <w:p w14:paraId="031BA518" w14:textId="77777777" w:rsidR="00E1189A" w:rsidRDefault="00E1189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56992A50" w14:textId="77777777" w:rsidR="00E1189A" w:rsidRDefault="00E1189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E1189A" w14:paraId="531EC110"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669E1EC0" w14:textId="77777777" w:rsidR="00E1189A" w:rsidRDefault="00E1189A" w:rsidP="00E1189A">
            <w:pPr>
              <w:spacing w:line="24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5B0EA3B5" w14:textId="6EEE95A7" w:rsidR="00E1189A" w:rsidRDefault="00E1189A" w:rsidP="00E1189A">
            <w:pPr>
              <w:spacing w:line="240" w:lineRule="atLeast"/>
              <w:rPr>
                <w:rFonts w:ascii="Arial" w:hAnsi="Arial"/>
                <w:sz w:val="16"/>
                <w:lang w:val="de-AT"/>
              </w:rPr>
            </w:pPr>
            <w:r>
              <w:rPr>
                <w:rFonts w:ascii="Arial" w:hAnsi="Arial"/>
                <w:sz w:val="16"/>
                <w:lang w:val="de-AT"/>
              </w:rPr>
              <w:t>28.08.202</w:t>
            </w:r>
            <w:r w:rsidR="007C6FFD">
              <w:rPr>
                <w:rFonts w:ascii="Arial" w:hAnsi="Arial"/>
                <w:sz w:val="16"/>
                <w:lang w:val="de-AT"/>
              </w:rPr>
              <w:t>3</w:t>
            </w:r>
            <w:r>
              <w:rPr>
                <w:rFonts w:ascii="Arial" w:hAnsi="Arial"/>
                <w:sz w:val="16"/>
                <w:lang w:val="de-AT"/>
              </w:rPr>
              <w:br/>
              <w:t>9.00 bis 17 Uhr</w:t>
            </w:r>
          </w:p>
          <w:p w14:paraId="5BAB4F89" w14:textId="77777777" w:rsidR="00E1189A" w:rsidRDefault="00E1189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5617337A" w14:textId="77777777" w:rsidR="00E1189A" w:rsidRDefault="00E1189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A31354C"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356DB110" w14:textId="1EC8A6A7" w:rsidR="00224D5A" w:rsidRDefault="00E1189A" w:rsidP="00E1189A">
            <w:pPr>
              <w:spacing w:line="240" w:lineRule="atLeast"/>
              <w:rPr>
                <w:rFonts w:ascii="Arial" w:hAnsi="Arial"/>
                <w:sz w:val="16"/>
                <w:lang w:val="de-AT"/>
              </w:rPr>
            </w:pPr>
            <w:r>
              <w:rPr>
                <w:rFonts w:ascii="Arial" w:hAnsi="Arial"/>
                <w:sz w:val="16"/>
                <w:lang w:val="de-AT"/>
              </w:rPr>
              <w:t>Landau</w:t>
            </w:r>
            <w:r w:rsidR="00224D5A">
              <w:rPr>
                <w:rFonts w:ascii="Arial" w:hAnsi="Arial"/>
                <w:sz w:val="16"/>
                <w:lang w:val="de-AT"/>
              </w:rPr>
              <w:br/>
              <w:t>(</w:t>
            </w:r>
            <w:r>
              <w:rPr>
                <w:rFonts w:ascii="Arial" w:hAnsi="Arial"/>
                <w:sz w:val="16"/>
                <w:lang w:val="de-AT"/>
              </w:rPr>
              <w:t>Pfalz</w:t>
            </w:r>
            <w:r w:rsidR="00224D5A">
              <w:rPr>
                <w:rFonts w:ascii="Arial" w:hAnsi="Arial"/>
                <w:sz w:val="16"/>
                <w:lang w:val="de-AT"/>
              </w:rPr>
              <w:t>)</w:t>
            </w:r>
          </w:p>
        </w:tc>
        <w:tc>
          <w:tcPr>
            <w:tcW w:w="1700" w:type="dxa"/>
            <w:tcBorders>
              <w:top w:val="single" w:sz="4" w:space="0" w:color="auto"/>
              <w:left w:val="single" w:sz="4" w:space="0" w:color="auto"/>
              <w:bottom w:val="single" w:sz="4" w:space="0" w:color="auto"/>
              <w:right w:val="single" w:sz="4" w:space="0" w:color="auto"/>
            </w:tcBorders>
            <w:hideMark/>
          </w:tcPr>
          <w:p w14:paraId="4C2E8D8D" w14:textId="05110985" w:rsidR="00224D5A" w:rsidRDefault="00E1189A" w:rsidP="00E1189A">
            <w:pPr>
              <w:spacing w:line="240" w:lineRule="atLeast"/>
              <w:rPr>
                <w:rFonts w:ascii="Arial" w:hAnsi="Arial"/>
                <w:sz w:val="16"/>
                <w:lang w:val="de-AT"/>
              </w:rPr>
            </w:pPr>
            <w:r>
              <w:rPr>
                <w:rFonts w:ascii="Arial" w:hAnsi="Arial"/>
                <w:sz w:val="16"/>
                <w:lang w:val="de-AT"/>
              </w:rPr>
              <w:t>2</w:t>
            </w:r>
            <w:r w:rsidR="009E2E30">
              <w:rPr>
                <w:rFonts w:ascii="Arial" w:hAnsi="Arial"/>
                <w:sz w:val="16"/>
                <w:lang w:val="de-AT"/>
              </w:rPr>
              <w:t>8</w:t>
            </w:r>
            <w:r w:rsidR="00224D5A">
              <w:rPr>
                <w:rFonts w:ascii="Arial" w:hAnsi="Arial"/>
                <w:sz w:val="16"/>
                <w:lang w:val="de-AT"/>
              </w:rPr>
              <w:t>.0</w:t>
            </w:r>
            <w:r>
              <w:rPr>
                <w:rFonts w:ascii="Arial" w:hAnsi="Arial"/>
                <w:sz w:val="16"/>
                <w:lang w:val="de-AT"/>
              </w:rPr>
              <w:t>4</w:t>
            </w:r>
            <w:r w:rsidR="00224D5A">
              <w:rPr>
                <w:rFonts w:ascii="Arial" w:hAnsi="Arial"/>
                <w:sz w:val="16"/>
                <w:lang w:val="de-AT"/>
              </w:rPr>
              <w:t>.202</w:t>
            </w:r>
            <w:r w:rsidR="007C6FFD">
              <w:rPr>
                <w:rFonts w:ascii="Arial" w:hAnsi="Arial"/>
                <w:sz w:val="16"/>
                <w:lang w:val="de-AT"/>
              </w:rPr>
              <w:t>3</w:t>
            </w:r>
            <w:r w:rsidR="00224D5A">
              <w:rPr>
                <w:rFonts w:ascii="Arial" w:hAnsi="Arial"/>
                <w:sz w:val="16"/>
                <w:lang w:val="de-AT"/>
              </w:rPr>
              <w:br/>
              <w:t>9.00 bis 17 Uhr</w:t>
            </w:r>
          </w:p>
          <w:p w14:paraId="30F932CA" w14:textId="77777777" w:rsidR="00224D5A" w:rsidRDefault="00224D5A" w:rsidP="00E1189A">
            <w:pPr>
              <w:spacing w:line="24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631E3DAE" w14:textId="2D859BC2" w:rsidR="00224D5A" w:rsidRDefault="000D3FEA" w:rsidP="00E1189A">
            <w:pPr>
              <w:spacing w:line="24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2EA70B01" w14:textId="08EFD214" w:rsidR="00224D5A" w:rsidRDefault="00224D5A">
      <w:pPr>
        <w:rPr>
          <w:rFonts w:ascii="Arial" w:hAnsi="Arial"/>
          <w:b/>
          <w:color w:val="auto"/>
          <w:sz w:val="20"/>
        </w:rPr>
      </w:pPr>
    </w:p>
    <w:p w14:paraId="11746432" w14:textId="77777777" w:rsidR="00AF72AB" w:rsidRDefault="00AF72AB">
      <w:pPr>
        <w:rPr>
          <w:rFonts w:ascii="Arial" w:hAnsi="Arial"/>
          <w:b/>
          <w:color w:val="auto"/>
          <w:sz w:val="20"/>
        </w:rPr>
      </w:pPr>
      <w:r>
        <w:rPr>
          <w:rFonts w:ascii="Arial" w:hAnsi="Arial"/>
          <w:b/>
          <w:sz w:val="20"/>
        </w:rPr>
        <w:br w:type="page"/>
      </w:r>
    </w:p>
    <w:p w14:paraId="55ECC4CA" w14:textId="2B87BD42"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768EB92E" w14:textId="77777777" w:rsidR="00FC5A46" w:rsidRDefault="00FC5A46" w:rsidP="00FC5A46">
      <w:pPr>
        <w:spacing w:line="360" w:lineRule="atLeast"/>
        <w:rPr>
          <w:rFonts w:ascii="Arial" w:hAnsi="Arial"/>
          <w:color w:val="auto"/>
          <w:sz w:val="20"/>
        </w:rPr>
      </w:pPr>
      <w:r w:rsidRPr="00285166">
        <w:rPr>
          <w:rFonts w:ascii="Arial" w:hAnsi="Arial"/>
          <w:color w:val="auto"/>
          <w:sz w:val="20"/>
        </w:rPr>
        <w:t>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2021 gelang mit der innovativen Verfeuerungstechnologie ZeroFlame</w:t>
      </w:r>
      <w:r w:rsidRPr="001957C0">
        <w:rPr>
          <w:rFonts w:ascii="Arial" w:hAnsi="Arial"/>
          <w:sz w:val="20"/>
          <w:vertAlign w:val="superscript"/>
          <w:lang w:val="de-AT"/>
        </w:rPr>
        <w:t>®</w:t>
      </w:r>
      <w:r>
        <w:rPr>
          <w:rFonts w:ascii="Arial" w:hAnsi="Arial"/>
          <w:color w:val="auto"/>
          <w:sz w:val="20"/>
        </w:rPr>
        <w:t xml:space="preserve"> ein Quantensprung. Pelletheizungen mit ZeroFlame</w:t>
      </w:r>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5C63168A" w14:textId="77777777" w:rsidR="00FC5A46" w:rsidRPr="00285166" w:rsidRDefault="00FC5A46" w:rsidP="00FC5A46">
      <w:pPr>
        <w:spacing w:line="360" w:lineRule="atLeast"/>
        <w:rPr>
          <w:rFonts w:ascii="Arial" w:hAnsi="Arial"/>
          <w:color w:val="auto"/>
          <w:sz w:val="20"/>
        </w:rPr>
      </w:pPr>
    </w:p>
    <w:p w14:paraId="60649DA6" w14:textId="4494F2EA" w:rsidR="00FC5A46" w:rsidRDefault="00FC5A46" w:rsidP="00FC5A46">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2022 das Logistikzentrum um eine dritte Halle und plant ein neues Schulungszentrum für die ÖkoFEN Pelletakademie.</w:t>
      </w:r>
    </w:p>
    <w:p w14:paraId="2137E1A9" w14:textId="77777777" w:rsidR="00FC5A46" w:rsidRDefault="00FC5A46" w:rsidP="00FC5A46">
      <w:pPr>
        <w:spacing w:line="360" w:lineRule="atLeast"/>
        <w:rPr>
          <w:rFonts w:ascii="Arial" w:hAnsi="Arial"/>
          <w:color w:val="auto"/>
          <w:sz w:val="20"/>
        </w:rPr>
      </w:pPr>
    </w:p>
    <w:p w14:paraId="48BE78A6" w14:textId="3F4633B5" w:rsidR="00FE235A" w:rsidRDefault="00FE235A">
      <w:pPr>
        <w:rPr>
          <w:rFonts w:ascii="Arial" w:hAnsi="Arial"/>
          <w:bCs/>
          <w:color w:val="auto"/>
          <w:sz w:val="20"/>
          <w:lang w:eastAsia="en-US"/>
        </w:rPr>
      </w:pPr>
      <w:r>
        <w:rPr>
          <w:rFonts w:ascii="Arial" w:hAnsi="Arial"/>
          <w:bCs/>
          <w:sz w:val="20"/>
          <w:lang w:eastAsia="en-US"/>
        </w:rPr>
        <w:br w:type="page"/>
      </w:r>
    </w:p>
    <w:p w14:paraId="033A8432" w14:textId="450C695C" w:rsidR="005658EC" w:rsidRDefault="00AC48E9"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73C6848E" wp14:editId="0832D6F3">
            <wp:extent cx="3683000" cy="24003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3000" cy="2400300"/>
                    </a:xfrm>
                    <a:prstGeom prst="rect">
                      <a:avLst/>
                    </a:prstGeom>
                    <a:noFill/>
                    <a:ln>
                      <a:noFill/>
                    </a:ln>
                  </pic:spPr>
                </pic:pic>
              </a:graphicData>
            </a:graphic>
          </wp:inline>
        </w:drawing>
      </w:r>
    </w:p>
    <w:p w14:paraId="59DDF95D" w14:textId="6A44C219" w:rsidR="00E26FAF" w:rsidRPr="00814262" w:rsidRDefault="00814262" w:rsidP="00E26FAF">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26FAF" w:rsidRPr="00997D0E">
        <w:rPr>
          <w:rFonts w:ascii="Arial" w:hAnsi="Arial"/>
          <w:sz w:val="20"/>
          <w:lang w:val="de-AT"/>
        </w:rPr>
        <w:t>Da</w:t>
      </w:r>
      <w:r w:rsidR="00E26FAF">
        <w:rPr>
          <w:rFonts w:ascii="Arial" w:hAnsi="Arial"/>
          <w:sz w:val="20"/>
          <w:lang w:val="de-AT"/>
        </w:rPr>
        <w:t>s</w:t>
      </w:r>
      <w:r w:rsidR="00E26FAF" w:rsidRPr="00997D0E">
        <w:rPr>
          <w:rFonts w:ascii="Arial" w:hAnsi="Arial"/>
          <w:sz w:val="20"/>
          <w:lang w:val="de-AT"/>
        </w:rPr>
        <w:t xml:space="preserve"> neue Schulungsprogramm 20</w:t>
      </w:r>
      <w:r w:rsidR="00E26FAF">
        <w:rPr>
          <w:rFonts w:ascii="Arial" w:hAnsi="Arial"/>
          <w:sz w:val="20"/>
          <w:lang w:val="de-AT"/>
        </w:rPr>
        <w:t>2</w:t>
      </w:r>
      <w:r w:rsidR="00E1189A">
        <w:rPr>
          <w:rFonts w:ascii="Arial" w:hAnsi="Arial"/>
          <w:sz w:val="20"/>
          <w:lang w:val="de-AT"/>
        </w:rPr>
        <w:t>3</w:t>
      </w:r>
      <w:r w:rsidR="00E26FAF" w:rsidRPr="00997D0E">
        <w:rPr>
          <w:rFonts w:ascii="Arial" w:hAnsi="Arial"/>
          <w:sz w:val="20"/>
          <w:lang w:val="de-AT"/>
        </w:rPr>
        <w:t xml:space="preserve"> </w:t>
      </w:r>
      <w:r w:rsidR="00E26FAF">
        <w:rPr>
          <w:rFonts w:ascii="Arial" w:hAnsi="Arial"/>
          <w:sz w:val="20"/>
          <w:lang w:val="de-AT"/>
        </w:rPr>
        <w:t xml:space="preserve">der ÖkoFEN Pelletakademie </w:t>
      </w:r>
      <w:r w:rsidR="00E26FAF" w:rsidRPr="00997D0E">
        <w:rPr>
          <w:rFonts w:ascii="Arial" w:hAnsi="Arial"/>
          <w:sz w:val="20"/>
          <w:lang w:val="de-AT"/>
        </w:rPr>
        <w:t>steht unter www.oekofen.</w:t>
      </w:r>
      <w:r w:rsidR="00AC48E9">
        <w:rPr>
          <w:rFonts w:ascii="Arial" w:hAnsi="Arial"/>
          <w:sz w:val="20"/>
          <w:lang w:val="de-AT"/>
        </w:rPr>
        <w:t>com</w:t>
      </w:r>
      <w:r w:rsidR="00E26FAF" w:rsidRPr="00997D0E">
        <w:rPr>
          <w:rFonts w:ascii="Arial" w:hAnsi="Arial"/>
          <w:sz w:val="20"/>
          <w:lang w:val="de-AT"/>
        </w:rPr>
        <w:t>/de</w:t>
      </w:r>
      <w:r w:rsidR="00AC48E9">
        <w:rPr>
          <w:rFonts w:ascii="Arial" w:hAnsi="Arial"/>
          <w:sz w:val="20"/>
          <w:lang w:val="de-AT"/>
        </w:rPr>
        <w:t>-de</w:t>
      </w:r>
      <w:r w:rsidR="00E26FAF" w:rsidRPr="00997D0E">
        <w:rPr>
          <w:rFonts w:ascii="Arial" w:hAnsi="Arial"/>
          <w:sz w:val="20"/>
          <w:lang w:val="de-AT"/>
        </w:rPr>
        <w:t>/pelletakademie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22D1821" w14:textId="77777777" w:rsidR="00B61F37" w:rsidRDefault="00B61F37" w:rsidP="006B3199">
      <w:pPr>
        <w:pStyle w:val="StandardWeb"/>
        <w:spacing w:before="0" w:beforeAutospacing="0" w:after="0" w:afterAutospacing="0" w:line="360" w:lineRule="atLeast"/>
        <w:rPr>
          <w:rFonts w:ascii="Arial" w:hAnsi="Arial" w:cs="Arial"/>
          <w:b/>
          <w:noProof/>
          <w:sz w:val="20"/>
          <w:szCs w:val="20"/>
        </w:rPr>
      </w:pPr>
    </w:p>
    <w:p w14:paraId="2A3A867C" w14:textId="286A4797" w:rsidR="00E26FAF" w:rsidRDefault="00E26FAF" w:rsidP="00E26FAF">
      <w:pPr>
        <w:pStyle w:val="StandardWeb"/>
        <w:spacing w:before="0" w:beforeAutospacing="0" w:after="0" w:afterAutospacing="0" w:line="360" w:lineRule="atLeast"/>
        <w:rPr>
          <w:rFonts w:ascii="Arial" w:hAnsi="Arial" w:cs="Arial"/>
          <w:bCs/>
          <w:sz w:val="20"/>
          <w:szCs w:val="20"/>
          <w:lang w:eastAsia="en-US"/>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1B61A8C9"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FE235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23428119">
    <w:abstractNumId w:val="12"/>
  </w:num>
  <w:num w:numId="2" w16cid:durableId="1672680816">
    <w:abstractNumId w:val="11"/>
  </w:num>
  <w:num w:numId="3" w16cid:durableId="2052919947">
    <w:abstractNumId w:val="10"/>
  </w:num>
  <w:num w:numId="4" w16cid:durableId="2083868001">
    <w:abstractNumId w:val="9"/>
  </w:num>
  <w:num w:numId="5" w16cid:durableId="1717468282">
    <w:abstractNumId w:val="6"/>
  </w:num>
  <w:num w:numId="6" w16cid:durableId="1452941600">
    <w:abstractNumId w:val="1"/>
  </w:num>
  <w:num w:numId="7" w16cid:durableId="385882558">
    <w:abstractNumId w:val="2"/>
  </w:num>
  <w:num w:numId="8" w16cid:durableId="1736316712">
    <w:abstractNumId w:val="3"/>
  </w:num>
  <w:num w:numId="9" w16cid:durableId="1697344220">
    <w:abstractNumId w:val="4"/>
  </w:num>
  <w:num w:numId="10" w16cid:durableId="1024400980">
    <w:abstractNumId w:val="5"/>
  </w:num>
  <w:num w:numId="11" w16cid:durableId="1834642902">
    <w:abstractNumId w:val="7"/>
  </w:num>
  <w:num w:numId="12" w16cid:durableId="1091849995">
    <w:abstractNumId w:val="8"/>
  </w:num>
  <w:num w:numId="13" w16cid:durableId="729301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3FEA"/>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6F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BC9"/>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3740"/>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2773D"/>
    <w:rsid w:val="005300EF"/>
    <w:rsid w:val="00530691"/>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6FFD"/>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353E"/>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4BBE"/>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84B61"/>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48E9"/>
    <w:rsid w:val="00AC5325"/>
    <w:rsid w:val="00AC57F9"/>
    <w:rsid w:val="00AC7F54"/>
    <w:rsid w:val="00AD0E40"/>
    <w:rsid w:val="00AD1A4D"/>
    <w:rsid w:val="00AD5710"/>
    <w:rsid w:val="00AD6B7D"/>
    <w:rsid w:val="00AE0361"/>
    <w:rsid w:val="00AE0435"/>
    <w:rsid w:val="00AE420F"/>
    <w:rsid w:val="00AF1130"/>
    <w:rsid w:val="00AF2986"/>
    <w:rsid w:val="00AF2BB0"/>
    <w:rsid w:val="00AF7143"/>
    <w:rsid w:val="00AF72AB"/>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33E4"/>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16BF"/>
    <w:rsid w:val="00DB248B"/>
    <w:rsid w:val="00DB60C9"/>
    <w:rsid w:val="00DB7A62"/>
    <w:rsid w:val="00DC03A0"/>
    <w:rsid w:val="00DC3A69"/>
    <w:rsid w:val="00DC6FF1"/>
    <w:rsid w:val="00DD328A"/>
    <w:rsid w:val="00DD6178"/>
    <w:rsid w:val="00DE52A0"/>
    <w:rsid w:val="00DE530B"/>
    <w:rsid w:val="00DE75E0"/>
    <w:rsid w:val="00DE7940"/>
    <w:rsid w:val="00DF24B3"/>
    <w:rsid w:val="00DF41F5"/>
    <w:rsid w:val="00DF7910"/>
    <w:rsid w:val="00E0069E"/>
    <w:rsid w:val="00E01A28"/>
    <w:rsid w:val="00E02640"/>
    <w:rsid w:val="00E04568"/>
    <w:rsid w:val="00E047C6"/>
    <w:rsid w:val="00E06942"/>
    <w:rsid w:val="00E1189A"/>
    <w:rsid w:val="00E125BE"/>
    <w:rsid w:val="00E12822"/>
    <w:rsid w:val="00E13902"/>
    <w:rsid w:val="00E153C9"/>
    <w:rsid w:val="00E20413"/>
    <w:rsid w:val="00E20CF9"/>
    <w:rsid w:val="00E21282"/>
    <w:rsid w:val="00E2211A"/>
    <w:rsid w:val="00E22F8B"/>
    <w:rsid w:val="00E23B77"/>
    <w:rsid w:val="00E25F8F"/>
    <w:rsid w:val="00E26FA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141E"/>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A92"/>
    <w:rsid w:val="00F7239F"/>
    <w:rsid w:val="00F74C87"/>
    <w:rsid w:val="00F76215"/>
    <w:rsid w:val="00F76846"/>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C5A46"/>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2">
    <w:name w:val="Nicht aufgelöste Erwähnung2"/>
    <w:basedOn w:val="Absatz-Standardschriftart"/>
    <w:uiPriority w:val="99"/>
    <w:semiHidden/>
    <w:unhideWhenUsed/>
    <w:rsid w:val="00F76846"/>
    <w:rPr>
      <w:color w:val="605E5C"/>
      <w:shd w:val="clear" w:color="auto" w:fill="E1DFDD"/>
    </w:rPr>
  </w:style>
  <w:style w:type="character" w:styleId="NichtaufgelsteErwhnung">
    <w:name w:val="Unresolved Mention"/>
    <w:basedOn w:val="Absatz-Standardschriftart"/>
    <w:uiPriority w:val="99"/>
    <w:semiHidden/>
    <w:unhideWhenUsed/>
    <w:rsid w:val="00D6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pelletakadem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ekofen.de" TargetMode="External"/><Relationship Id="rId4" Type="http://schemas.openxmlformats.org/officeDocument/2006/relationships/settings" Target="settings.xml"/><Relationship Id="rId9" Type="http://schemas.openxmlformats.org/officeDocument/2006/relationships/hyperlink" Target="http://www.oekofen.com/de-de/online_schulunge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03C0-F58F-4504-B09C-28A42DD2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799</Words>
  <Characters>6231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2023-03-23T10:20:00Z</dcterms:created>
  <dcterms:modified xsi:type="dcterms:W3CDTF">2023-04-05T08:03:00Z</dcterms:modified>
</cp:coreProperties>
</file>